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1296C630" w14:textId="7567CF00" w:rsidR="008D5E1B" w:rsidRDefault="008D5E1B" w:rsidP="008A31C2">
      <w:pPr>
        <w:tabs>
          <w:tab w:val="center" w:pos="4536"/>
          <w:tab w:val="right" w:pos="9072"/>
        </w:tabs>
        <w:suppressAutoHyphens/>
        <w:spacing w:after="0" w:line="360" w:lineRule="auto"/>
        <w:jc w:val="center"/>
        <w:rPr>
          <w:rFonts w:ascii="Times New Roman" w:eastAsia="Lucida Sans Unicode" w:hAnsi="Times New Roman" w:cs="Times New Roman"/>
          <w:b/>
          <w:sz w:val="24"/>
          <w:szCs w:val="24"/>
          <w:lang w:eastAsia="zh-CN"/>
        </w:rPr>
      </w:pPr>
      <w:r w:rsidRPr="00C17675">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p>
    <w:p w14:paraId="0E9F910B" w14:textId="09476267"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w:t>
      </w:r>
      <w:r w:rsidR="00904248">
        <w:rPr>
          <w:rFonts w:ascii="Times New Roman" w:eastAsia="SimSun" w:hAnsi="Times New Roman" w:cs="Times New Roman"/>
          <w:b/>
          <w:bCs/>
          <w:sz w:val="24"/>
          <w:szCs w:val="24"/>
          <w:lang w:eastAsia="zh-CN"/>
        </w:rPr>
        <w:t>V</w:t>
      </w:r>
      <w:r w:rsidRPr="002C7F28">
        <w:rPr>
          <w:rFonts w:ascii="Times New Roman" w:eastAsia="SimSun" w:hAnsi="Times New Roman" w:cs="Times New Roman"/>
          <w:b/>
          <w:bCs/>
          <w:sz w:val="24"/>
          <w:szCs w:val="24"/>
          <w:lang w:eastAsia="zh-CN"/>
        </w:rPr>
        <w:t xml:space="preserve">: </w:t>
      </w:r>
      <w:r w:rsidR="009E6374">
        <w:rPr>
          <w:rFonts w:ascii="Times New Roman" w:eastAsia="SimSun" w:hAnsi="Times New Roman" w:cs="Times New Roman"/>
          <w:b/>
          <w:bCs/>
          <w:sz w:val="24"/>
          <w:szCs w:val="24"/>
          <w:lang w:eastAsia="zh-CN"/>
        </w:rPr>
        <w:t xml:space="preserve">Budowa kanalizacji sanitarnej w miejscowości </w:t>
      </w:r>
      <w:r w:rsidR="00904248">
        <w:rPr>
          <w:rFonts w:ascii="Times New Roman" w:eastAsia="SimSun" w:hAnsi="Times New Roman" w:cs="Times New Roman"/>
          <w:b/>
          <w:bCs/>
          <w:sz w:val="24"/>
          <w:szCs w:val="24"/>
          <w:lang w:eastAsia="zh-CN"/>
        </w:rPr>
        <w:t>Dziesław</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5802A8C5" w14:textId="6DE6B399"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401B45">
        <w:rPr>
          <w:rFonts w:cstheme="minorHAnsi"/>
        </w:rPr>
        <w:t>Zważywszy, że Zamawiający życzy sobie, aby Roboty, określone</w:t>
      </w:r>
      <w:r w:rsidR="006D53A7" w:rsidRPr="00401B45">
        <w:rPr>
          <w:rFonts w:cstheme="minorHAnsi"/>
        </w:rPr>
        <w:t xml:space="preserve"> jako </w:t>
      </w:r>
      <w:r w:rsidR="008D5E1B" w:rsidRPr="00401B45">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401B45">
        <w:rPr>
          <w:rFonts w:ascii="Times New Roman" w:eastAsia="Lucida Sans Unicode" w:hAnsi="Times New Roman" w:cs="Times New Roman"/>
          <w:b/>
          <w:sz w:val="24"/>
          <w:szCs w:val="24"/>
          <w:lang w:eastAsia="zh-CN"/>
        </w:rPr>
        <w:t xml:space="preserve"> Część I</w:t>
      </w:r>
      <w:r w:rsidR="00904248" w:rsidRPr="00401B45">
        <w:rPr>
          <w:rFonts w:ascii="Times New Roman" w:eastAsia="Lucida Sans Unicode" w:hAnsi="Times New Roman" w:cs="Times New Roman"/>
          <w:b/>
          <w:sz w:val="24"/>
          <w:szCs w:val="24"/>
          <w:lang w:eastAsia="zh-CN"/>
        </w:rPr>
        <w:t>V</w:t>
      </w:r>
      <w:r w:rsidR="008A31C2" w:rsidRPr="00401B45">
        <w:rPr>
          <w:rFonts w:ascii="Times New Roman" w:eastAsia="Lucida Sans Unicode" w:hAnsi="Times New Roman" w:cs="Times New Roman"/>
          <w:b/>
          <w:sz w:val="24"/>
          <w:szCs w:val="24"/>
          <w:lang w:eastAsia="zh-CN"/>
        </w:rPr>
        <w:t>: Budowa kanalizacji</w:t>
      </w:r>
      <w:r w:rsidR="008A31C2" w:rsidRP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lastRenderedPageBreak/>
        <w:t xml:space="preserve">sanitarnej w miejscowości </w:t>
      </w:r>
      <w:r w:rsidR="00904248">
        <w:rPr>
          <w:rFonts w:ascii="Times New Roman" w:eastAsia="Lucida Sans Unicode" w:hAnsi="Times New Roman" w:cs="Times New Roman"/>
          <w:b/>
          <w:sz w:val="24"/>
          <w:szCs w:val="24"/>
          <w:lang w:eastAsia="zh-CN"/>
        </w:rPr>
        <w:t xml:space="preserve">Dziesław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(t.j.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03B99BF6"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401B45">
        <w:rPr>
          <w:rFonts w:eastAsia="Arial" w:cstheme="minorHAnsi"/>
        </w:rPr>
        <w:t xml:space="preserve">1. Zamawiający powierza, a Wykonawca zobowiązuje się do wykonania zadania pod nazwą </w:t>
      </w:r>
      <w:r w:rsidR="00992E9C" w:rsidRPr="00401B45">
        <w:rPr>
          <w:rFonts w:cstheme="minorHAnsi"/>
        </w:rPr>
        <w:t xml:space="preserve">jako </w:t>
      </w:r>
      <w:r w:rsidR="008D5E1B" w:rsidRPr="00401B45">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401B45">
        <w:rPr>
          <w:rFonts w:ascii="Times New Roman" w:eastAsia="Lucida Sans Unicode" w:hAnsi="Times New Roman" w:cs="Times New Roman"/>
          <w:b/>
          <w:sz w:val="24"/>
          <w:szCs w:val="24"/>
          <w:lang w:eastAsia="zh-CN"/>
        </w:rPr>
        <w:t>. Część I</w:t>
      </w:r>
      <w:r w:rsidR="00904248" w:rsidRPr="00401B45">
        <w:rPr>
          <w:rFonts w:ascii="Times New Roman" w:eastAsia="Lucida Sans Unicode" w:hAnsi="Times New Roman" w:cs="Times New Roman"/>
          <w:b/>
          <w:sz w:val="24"/>
          <w:szCs w:val="24"/>
          <w:lang w:eastAsia="zh-CN"/>
        </w:rPr>
        <w:t>V</w:t>
      </w:r>
      <w:r w:rsidR="008A31C2" w:rsidRPr="00401B45">
        <w:rPr>
          <w:rFonts w:ascii="Times New Roman" w:eastAsia="Lucida Sans Unicode" w:hAnsi="Times New Roman" w:cs="Times New Roman"/>
          <w:b/>
          <w:sz w:val="24"/>
          <w:szCs w:val="24"/>
          <w:lang w:eastAsia="zh-CN"/>
        </w:rPr>
        <w:t xml:space="preserve">: Budowa kanalizacji sanitarnej w miejscowości </w:t>
      </w:r>
      <w:r w:rsidR="00904248" w:rsidRPr="00401B45">
        <w:rPr>
          <w:rFonts w:ascii="Times New Roman" w:eastAsia="Lucida Sans Unicode" w:hAnsi="Times New Roman" w:cs="Times New Roman"/>
          <w:b/>
          <w:sz w:val="24"/>
          <w:szCs w:val="24"/>
          <w:lang w:eastAsia="zh-CN"/>
        </w:rPr>
        <w:t>Dziesław</w:t>
      </w:r>
      <w:r w:rsidR="00992E9C" w:rsidRPr="00401B45">
        <w:rPr>
          <w:rFonts w:eastAsia="Lucida Sans Unicode" w:cstheme="minorHAnsi"/>
          <w:b/>
          <w:lang w:eastAsia="zh-CN"/>
        </w:rPr>
        <w:t>,</w:t>
      </w:r>
      <w:r w:rsidR="00992E9C" w:rsidRPr="00401B45">
        <w:rPr>
          <w:rFonts w:eastAsia="Arial" w:cstheme="minorHAnsi"/>
        </w:rPr>
        <w:t xml:space="preserve"> </w:t>
      </w:r>
      <w:r w:rsidRPr="00401B45">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r>
      <w:r w:rsidRPr="00FC3CAF">
        <w:rPr>
          <w:rFonts w:cstheme="minorHAnsi"/>
        </w:rPr>
        <w:lastRenderedPageBreak/>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0DC20462" w14:textId="77777777" w:rsidR="00E94D8A" w:rsidRPr="00401B45" w:rsidRDefault="00E94D8A" w:rsidP="00E94D8A">
      <w:pPr>
        <w:tabs>
          <w:tab w:val="num" w:pos="1440"/>
        </w:tabs>
        <w:spacing w:after="0" w:line="276" w:lineRule="auto"/>
        <w:ind w:left="708" w:right="203"/>
        <w:rPr>
          <w:rFonts w:cstheme="minorHAnsi"/>
          <w:color w:val="000000"/>
        </w:rPr>
      </w:pPr>
      <w:r w:rsidRPr="00401B45">
        <w:rPr>
          <w:rFonts w:cstheme="minorHAnsi"/>
          <w:color w:val="000000"/>
        </w:rPr>
        <w:t>1) Zatwierdzona Kwota Kontraktowa netto za zamówienie podstawowe: ..............................................………………PLN</w:t>
      </w:r>
    </w:p>
    <w:p w14:paraId="672ED7A9"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(słownie: ...................................................................................................PLN),</w:t>
      </w:r>
    </w:p>
    <w:p w14:paraId="0B146C6D"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VAT .....................................................PLN</w:t>
      </w:r>
    </w:p>
    <w:p w14:paraId="29905902"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(słownie: …………………………………………………………………….PLN)</w:t>
      </w:r>
    </w:p>
    <w:p w14:paraId="21B3592D" w14:textId="77777777" w:rsidR="00E94D8A" w:rsidRPr="00401B45" w:rsidRDefault="00E94D8A" w:rsidP="00E94D8A">
      <w:pPr>
        <w:spacing w:line="276" w:lineRule="auto"/>
        <w:ind w:left="360" w:right="203"/>
        <w:rPr>
          <w:rFonts w:cstheme="minorHAnsi"/>
          <w:b/>
          <w:color w:val="000000"/>
        </w:rPr>
      </w:pPr>
      <w:r w:rsidRPr="00401B45">
        <w:rPr>
          <w:rFonts w:cstheme="minorHAnsi"/>
          <w:color w:val="000000"/>
        </w:rPr>
        <w:tab/>
        <w:t>Zatwierdzona Kwota Kontraktowa brutto</w:t>
      </w:r>
      <w:r w:rsidRPr="00401B45">
        <w:rPr>
          <w:rFonts w:cstheme="minorHAnsi"/>
          <w:b/>
          <w:color w:val="000000"/>
        </w:rPr>
        <w:t>: .………………………………………………………..PLN</w:t>
      </w:r>
    </w:p>
    <w:p w14:paraId="7870D6B4" w14:textId="77777777" w:rsidR="00E94D8A" w:rsidRPr="00401B45" w:rsidRDefault="00E94D8A" w:rsidP="00E94D8A">
      <w:pPr>
        <w:spacing w:line="276" w:lineRule="auto"/>
        <w:ind w:left="360" w:right="203"/>
        <w:rPr>
          <w:rFonts w:cstheme="minorHAnsi"/>
          <w:b/>
          <w:color w:val="000000"/>
        </w:rPr>
      </w:pPr>
      <w:r w:rsidRPr="00401B45">
        <w:rPr>
          <w:rFonts w:cstheme="minorHAnsi"/>
          <w:b/>
          <w:color w:val="000000"/>
        </w:rPr>
        <w:tab/>
        <w:t>(słownie: …………………………………………………………………….PLN)</w:t>
      </w:r>
    </w:p>
    <w:p w14:paraId="1BE9C2E9" w14:textId="77777777" w:rsidR="00E94D8A" w:rsidRPr="00401B45" w:rsidRDefault="00E94D8A" w:rsidP="00E94D8A">
      <w:pPr>
        <w:tabs>
          <w:tab w:val="num" w:pos="1440"/>
        </w:tabs>
        <w:spacing w:after="0" w:line="276" w:lineRule="auto"/>
        <w:ind w:left="708" w:right="203"/>
        <w:rPr>
          <w:rFonts w:cstheme="minorHAnsi"/>
          <w:color w:val="000000"/>
        </w:rPr>
      </w:pPr>
      <w:r w:rsidRPr="00401B45">
        <w:rPr>
          <w:rFonts w:cstheme="minorHAnsi"/>
          <w:color w:val="000000"/>
        </w:rPr>
        <w:t>2) Zatwierdzona Kwota Kontraktowa netto za zamówienie objęte prawem opcji:  ..............................................………………PLN</w:t>
      </w:r>
    </w:p>
    <w:p w14:paraId="71E72082"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(słownie: ...................................................................................................PLN),</w:t>
      </w:r>
    </w:p>
    <w:p w14:paraId="4AD72073"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VAT .....................................................PLN</w:t>
      </w:r>
    </w:p>
    <w:p w14:paraId="3A04B41E" w14:textId="77777777" w:rsidR="00E94D8A" w:rsidRPr="00401B45" w:rsidRDefault="00E94D8A" w:rsidP="00E94D8A">
      <w:pPr>
        <w:spacing w:line="276" w:lineRule="auto"/>
        <w:ind w:left="360" w:right="203"/>
        <w:rPr>
          <w:rFonts w:cstheme="minorHAnsi"/>
          <w:color w:val="000000"/>
        </w:rPr>
      </w:pPr>
      <w:r w:rsidRPr="00401B45">
        <w:rPr>
          <w:rFonts w:cstheme="minorHAnsi"/>
          <w:color w:val="000000"/>
        </w:rPr>
        <w:tab/>
        <w:t>(słownie: …………………………………………………………………….PLN)</w:t>
      </w:r>
    </w:p>
    <w:p w14:paraId="617EC2A8" w14:textId="77777777" w:rsidR="00E94D8A" w:rsidRPr="00401B45" w:rsidRDefault="00E94D8A" w:rsidP="00E94D8A">
      <w:pPr>
        <w:spacing w:line="276" w:lineRule="auto"/>
        <w:ind w:left="360" w:right="203"/>
        <w:rPr>
          <w:rFonts w:cstheme="minorHAnsi"/>
          <w:b/>
          <w:color w:val="000000"/>
        </w:rPr>
      </w:pPr>
      <w:r w:rsidRPr="00401B45">
        <w:rPr>
          <w:rFonts w:cstheme="minorHAnsi"/>
          <w:color w:val="000000"/>
        </w:rPr>
        <w:tab/>
        <w:t>Zatwierdzona Kwota Kontraktowa brutto</w:t>
      </w:r>
      <w:r w:rsidRPr="00401B45">
        <w:rPr>
          <w:rFonts w:cstheme="minorHAnsi"/>
          <w:b/>
          <w:color w:val="000000"/>
        </w:rPr>
        <w:t>: .………………………………………………………..PLN</w:t>
      </w:r>
    </w:p>
    <w:p w14:paraId="56FE861D" w14:textId="77777777" w:rsidR="00E94D8A" w:rsidRDefault="00E94D8A" w:rsidP="00E94D8A">
      <w:pPr>
        <w:spacing w:line="276" w:lineRule="auto"/>
        <w:ind w:left="360" w:right="203"/>
        <w:rPr>
          <w:rFonts w:cstheme="minorHAnsi"/>
          <w:b/>
          <w:color w:val="000000"/>
        </w:rPr>
      </w:pPr>
      <w:r w:rsidRPr="00401B45">
        <w:rPr>
          <w:rFonts w:cstheme="minorHAnsi"/>
          <w:b/>
          <w:color w:val="000000"/>
        </w:rPr>
        <w:tab/>
        <w:t>(słownie: …………………………………………………………………….PLN)</w:t>
      </w:r>
    </w:p>
    <w:p w14:paraId="265297E1" w14:textId="77777777" w:rsidR="008A31C2" w:rsidRDefault="008A31C2" w:rsidP="007D52E7">
      <w:pPr>
        <w:tabs>
          <w:tab w:val="num" w:pos="1440"/>
        </w:tabs>
        <w:spacing w:after="0" w:line="276" w:lineRule="auto"/>
        <w:ind w:left="708" w:right="203"/>
        <w:rPr>
          <w:rFonts w:cstheme="minorHAnsi"/>
          <w:color w:val="000000"/>
        </w:rPr>
      </w:pP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4C9AC9A6" w14:textId="6936B626" w:rsidR="009E6374" w:rsidRDefault="009E6374" w:rsidP="009320FF">
      <w:pPr>
        <w:spacing w:before="100" w:beforeAutospacing="1" w:after="100" w:afterAutospacing="1" w:line="276" w:lineRule="auto"/>
        <w:rPr>
          <w:rFonts w:cstheme="minorHAnsi"/>
        </w:rPr>
      </w:pPr>
    </w:p>
    <w:p w14:paraId="72F6CFA1" w14:textId="77777777" w:rsidR="009E6374" w:rsidRDefault="009E6374"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25ADD29C" w14:textId="77777777" w:rsidR="00B673CF" w:rsidRPr="00FC3CAF" w:rsidRDefault="00B673CF" w:rsidP="009320FF">
      <w:pPr>
        <w:spacing w:line="276" w:lineRule="auto"/>
        <w:jc w:val="center"/>
        <w:rPr>
          <w:rFonts w:cstheme="minorHAnsi"/>
          <w:b/>
        </w:rPr>
      </w:pPr>
    </w:p>
    <w:p w14:paraId="13C42EA0" w14:textId="307BB8E9" w:rsidR="009B6A48" w:rsidRDefault="009B6A48" w:rsidP="009320FF">
      <w:pPr>
        <w:spacing w:line="276" w:lineRule="auto"/>
        <w:jc w:val="center"/>
        <w:rPr>
          <w:rFonts w:cstheme="minorHAnsi"/>
          <w:b/>
        </w:rPr>
      </w:pPr>
    </w:p>
    <w:p w14:paraId="15719E23" w14:textId="42CC4FE0" w:rsidR="007D52E7" w:rsidRDefault="007D52E7" w:rsidP="009320FF">
      <w:pPr>
        <w:spacing w:line="276" w:lineRule="auto"/>
        <w:jc w:val="center"/>
        <w:rPr>
          <w:rFonts w:cstheme="minorHAnsi"/>
          <w:b/>
        </w:rPr>
      </w:pPr>
    </w:p>
    <w:p w14:paraId="33210FD4" w14:textId="16690E7C" w:rsidR="007D52E7" w:rsidRDefault="007D52E7" w:rsidP="009320FF">
      <w:pPr>
        <w:spacing w:line="276" w:lineRule="auto"/>
        <w:jc w:val="center"/>
        <w:rPr>
          <w:rFonts w:cstheme="minorHAnsi"/>
          <w:b/>
        </w:rPr>
      </w:pPr>
    </w:p>
    <w:p w14:paraId="575D760D" w14:textId="3786A3BE" w:rsidR="007D52E7" w:rsidRDefault="007D52E7" w:rsidP="009320FF">
      <w:pPr>
        <w:spacing w:line="276" w:lineRule="auto"/>
        <w:jc w:val="center"/>
        <w:rPr>
          <w:rFonts w:cstheme="minorHAnsi"/>
          <w:b/>
        </w:rPr>
      </w:pPr>
    </w:p>
    <w:p w14:paraId="654D4710" w14:textId="77777777" w:rsidR="009E6374" w:rsidRPr="00FC3CAF" w:rsidRDefault="009E6374"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r w:rsidRPr="00FC3CAF">
        <w:rPr>
          <w:rFonts w:cstheme="minorHAnsi"/>
          <w:b/>
          <w:i/>
        </w:rPr>
        <w:t>F</w:t>
      </w:r>
      <w:r w:rsidRPr="00FC3CAF">
        <w:rPr>
          <w:rFonts w:cstheme="minorHAnsi"/>
          <w:i/>
        </w:rPr>
        <w:t>édération</w:t>
      </w:r>
      <w:r w:rsidR="00C05A6D">
        <w:rPr>
          <w:rFonts w:cstheme="minorHAnsi"/>
          <w:i/>
        </w:rPr>
        <w:t xml:space="preserve"> </w:t>
      </w:r>
      <w:r w:rsidRPr="00FC3CAF">
        <w:rPr>
          <w:rFonts w:cstheme="minorHAnsi"/>
          <w:b/>
          <w:i/>
        </w:rPr>
        <w:t>I</w:t>
      </w:r>
      <w:r w:rsidRPr="00FC3CAF">
        <w:rPr>
          <w:rFonts w:cstheme="minorHAnsi"/>
          <w:i/>
        </w:rPr>
        <w:t>nternationale</w:t>
      </w:r>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World Trade Center II Geneva Airport PO Box 311, CH-1215 Geneva 15, 29 Rue de Pré-Bois, Coitrin,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r w:rsidRPr="00FC3CAF">
        <w:rPr>
          <w:rFonts w:cstheme="minorHAnsi"/>
          <w:lang w:val="de-DE"/>
        </w:rPr>
        <w:t>e-mail: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78AF4D3F" w14:textId="7E026EAD" w:rsidR="00C17675" w:rsidRDefault="00F42C5A">
      <w:pPr>
        <w:pStyle w:val="Spistreci1"/>
        <w:rPr>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hyperlink w:anchor="_Toc38458156" w:history="1">
        <w:r w:rsidR="00C17675" w:rsidRPr="00E26AAF">
          <w:rPr>
            <w:rStyle w:val="Hipercze"/>
            <w:rFonts w:cstheme="minorHAnsi"/>
            <w:noProof/>
          </w:rPr>
          <w:t>Rozdział 1Postanowienia ogólne</w:t>
        </w:r>
        <w:r w:rsidR="00C17675">
          <w:rPr>
            <w:noProof/>
            <w:webHidden/>
          </w:rPr>
          <w:tab/>
        </w:r>
        <w:r w:rsidR="00C17675">
          <w:rPr>
            <w:noProof/>
            <w:webHidden/>
          </w:rPr>
          <w:fldChar w:fldCharType="begin"/>
        </w:r>
        <w:r w:rsidR="00C17675">
          <w:rPr>
            <w:noProof/>
            <w:webHidden/>
          </w:rPr>
          <w:instrText xml:space="preserve"> PAGEREF _Toc38458156 \h </w:instrText>
        </w:r>
        <w:r w:rsidR="00C17675">
          <w:rPr>
            <w:noProof/>
            <w:webHidden/>
          </w:rPr>
        </w:r>
        <w:r w:rsidR="00C17675">
          <w:rPr>
            <w:noProof/>
            <w:webHidden/>
          </w:rPr>
          <w:fldChar w:fldCharType="separate"/>
        </w:r>
        <w:r w:rsidR="00C17675">
          <w:rPr>
            <w:noProof/>
            <w:webHidden/>
          </w:rPr>
          <w:t>13</w:t>
        </w:r>
        <w:r w:rsidR="00C17675">
          <w:rPr>
            <w:noProof/>
            <w:webHidden/>
          </w:rPr>
          <w:fldChar w:fldCharType="end"/>
        </w:r>
      </w:hyperlink>
    </w:p>
    <w:p w14:paraId="78335A33" w14:textId="2E224B63"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57" w:history="1">
        <w:r w:rsidRPr="00E26AAF">
          <w:rPr>
            <w:rStyle w:val="Hipercze"/>
            <w:rFonts w:cstheme="minorHAnsi"/>
            <w:noProof/>
          </w:rPr>
          <w:t xml:space="preserve">1.1 </w:t>
        </w:r>
        <w:r>
          <w:rPr>
            <w:rFonts w:asciiTheme="minorHAnsi" w:eastAsiaTheme="minorEastAsia" w:hAnsiTheme="minorHAnsi" w:cstheme="minorBidi"/>
            <w:smallCaps w:val="0"/>
            <w:noProof/>
            <w:sz w:val="22"/>
            <w:szCs w:val="22"/>
          </w:rPr>
          <w:tab/>
        </w:r>
        <w:r w:rsidRPr="00E26AAF">
          <w:rPr>
            <w:rStyle w:val="Hipercze"/>
            <w:rFonts w:cstheme="minorHAnsi"/>
            <w:noProof/>
          </w:rPr>
          <w:t>Definicje</w:t>
        </w:r>
        <w:r>
          <w:rPr>
            <w:noProof/>
            <w:webHidden/>
          </w:rPr>
          <w:tab/>
        </w:r>
        <w:r>
          <w:rPr>
            <w:noProof/>
            <w:webHidden/>
          </w:rPr>
          <w:fldChar w:fldCharType="begin"/>
        </w:r>
        <w:r>
          <w:rPr>
            <w:noProof/>
            <w:webHidden/>
          </w:rPr>
          <w:instrText xml:space="preserve"> PAGEREF _Toc38458157 \h </w:instrText>
        </w:r>
        <w:r>
          <w:rPr>
            <w:noProof/>
            <w:webHidden/>
          </w:rPr>
        </w:r>
        <w:r>
          <w:rPr>
            <w:noProof/>
            <w:webHidden/>
          </w:rPr>
          <w:fldChar w:fldCharType="separate"/>
        </w:r>
        <w:r>
          <w:rPr>
            <w:noProof/>
            <w:webHidden/>
          </w:rPr>
          <w:t>13</w:t>
        </w:r>
        <w:r>
          <w:rPr>
            <w:noProof/>
            <w:webHidden/>
          </w:rPr>
          <w:fldChar w:fldCharType="end"/>
        </w:r>
      </w:hyperlink>
    </w:p>
    <w:p w14:paraId="65186184" w14:textId="0B6288FF"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58" w:history="1">
        <w:r w:rsidRPr="00E26AAF">
          <w:rPr>
            <w:rStyle w:val="Hipercze"/>
            <w:rFonts w:cstheme="minorHAnsi"/>
            <w:noProof/>
          </w:rPr>
          <w:t>1.1.1</w:t>
        </w:r>
        <w:r>
          <w:rPr>
            <w:rFonts w:asciiTheme="minorHAnsi" w:eastAsiaTheme="minorEastAsia" w:hAnsiTheme="minorHAnsi" w:cstheme="minorBidi"/>
            <w:i w:val="0"/>
            <w:iCs w:val="0"/>
            <w:noProof/>
            <w:sz w:val="22"/>
            <w:szCs w:val="22"/>
          </w:rPr>
          <w:tab/>
        </w:r>
        <w:r w:rsidRPr="00E26AAF">
          <w:rPr>
            <w:rStyle w:val="Hipercze"/>
            <w:rFonts w:cstheme="minorHAnsi"/>
            <w:noProof/>
          </w:rPr>
          <w:t>Kontrakt</w:t>
        </w:r>
        <w:r>
          <w:rPr>
            <w:noProof/>
            <w:webHidden/>
          </w:rPr>
          <w:tab/>
        </w:r>
        <w:r>
          <w:rPr>
            <w:noProof/>
            <w:webHidden/>
          </w:rPr>
          <w:fldChar w:fldCharType="begin"/>
        </w:r>
        <w:r>
          <w:rPr>
            <w:noProof/>
            <w:webHidden/>
          </w:rPr>
          <w:instrText xml:space="preserve"> PAGEREF _Toc38458158 \h </w:instrText>
        </w:r>
        <w:r>
          <w:rPr>
            <w:noProof/>
            <w:webHidden/>
          </w:rPr>
        </w:r>
        <w:r>
          <w:rPr>
            <w:noProof/>
            <w:webHidden/>
          </w:rPr>
          <w:fldChar w:fldCharType="separate"/>
        </w:r>
        <w:r>
          <w:rPr>
            <w:noProof/>
            <w:webHidden/>
          </w:rPr>
          <w:t>13</w:t>
        </w:r>
        <w:r>
          <w:rPr>
            <w:noProof/>
            <w:webHidden/>
          </w:rPr>
          <w:fldChar w:fldCharType="end"/>
        </w:r>
      </w:hyperlink>
    </w:p>
    <w:p w14:paraId="7362030E" w14:textId="24CAF66C"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59" w:history="1">
        <w:r w:rsidRPr="00E26AAF">
          <w:rPr>
            <w:rStyle w:val="Hipercze"/>
            <w:rFonts w:cstheme="minorHAnsi"/>
            <w:noProof/>
          </w:rPr>
          <w:t>1.1.2</w:t>
        </w:r>
        <w:r>
          <w:rPr>
            <w:rFonts w:asciiTheme="minorHAnsi" w:eastAsiaTheme="minorEastAsia" w:hAnsiTheme="minorHAnsi" w:cstheme="minorBidi"/>
            <w:i w:val="0"/>
            <w:iCs w:val="0"/>
            <w:noProof/>
            <w:sz w:val="22"/>
            <w:szCs w:val="22"/>
          </w:rPr>
          <w:tab/>
        </w:r>
        <w:r w:rsidRPr="00E26AAF">
          <w:rPr>
            <w:rStyle w:val="Hipercze"/>
            <w:rFonts w:cstheme="minorHAnsi"/>
            <w:noProof/>
          </w:rPr>
          <w:t>Strony i Osoby</w:t>
        </w:r>
        <w:r>
          <w:rPr>
            <w:noProof/>
            <w:webHidden/>
          </w:rPr>
          <w:tab/>
        </w:r>
        <w:r>
          <w:rPr>
            <w:noProof/>
            <w:webHidden/>
          </w:rPr>
          <w:fldChar w:fldCharType="begin"/>
        </w:r>
        <w:r>
          <w:rPr>
            <w:noProof/>
            <w:webHidden/>
          </w:rPr>
          <w:instrText xml:space="preserve"> PAGEREF _Toc38458159 \h </w:instrText>
        </w:r>
        <w:r>
          <w:rPr>
            <w:noProof/>
            <w:webHidden/>
          </w:rPr>
        </w:r>
        <w:r>
          <w:rPr>
            <w:noProof/>
            <w:webHidden/>
          </w:rPr>
          <w:fldChar w:fldCharType="separate"/>
        </w:r>
        <w:r>
          <w:rPr>
            <w:noProof/>
            <w:webHidden/>
          </w:rPr>
          <w:t>14</w:t>
        </w:r>
        <w:r>
          <w:rPr>
            <w:noProof/>
            <w:webHidden/>
          </w:rPr>
          <w:fldChar w:fldCharType="end"/>
        </w:r>
      </w:hyperlink>
    </w:p>
    <w:p w14:paraId="121C24D4" w14:textId="6D0FE421"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60" w:history="1">
        <w:r w:rsidRPr="00E26AAF">
          <w:rPr>
            <w:rStyle w:val="Hipercze"/>
            <w:rFonts w:cstheme="minorHAnsi"/>
            <w:noProof/>
          </w:rPr>
          <w:t>1.1.3</w:t>
        </w:r>
        <w:r>
          <w:rPr>
            <w:rFonts w:asciiTheme="minorHAnsi" w:eastAsiaTheme="minorEastAsia" w:hAnsiTheme="minorHAnsi" w:cstheme="minorBidi"/>
            <w:i w:val="0"/>
            <w:iCs w:val="0"/>
            <w:noProof/>
            <w:sz w:val="22"/>
            <w:szCs w:val="22"/>
          </w:rPr>
          <w:tab/>
        </w:r>
        <w:r w:rsidRPr="00E26AAF">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_Toc38458160 \h </w:instrText>
        </w:r>
        <w:r>
          <w:rPr>
            <w:noProof/>
            <w:webHidden/>
          </w:rPr>
        </w:r>
        <w:r>
          <w:rPr>
            <w:noProof/>
            <w:webHidden/>
          </w:rPr>
          <w:fldChar w:fldCharType="separate"/>
        </w:r>
        <w:r>
          <w:rPr>
            <w:noProof/>
            <w:webHidden/>
          </w:rPr>
          <w:t>15</w:t>
        </w:r>
        <w:r>
          <w:rPr>
            <w:noProof/>
            <w:webHidden/>
          </w:rPr>
          <w:fldChar w:fldCharType="end"/>
        </w:r>
      </w:hyperlink>
    </w:p>
    <w:p w14:paraId="5CBD8C7D" w14:textId="1859F93B"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61" w:history="1">
        <w:r w:rsidRPr="00E26AAF">
          <w:rPr>
            <w:rStyle w:val="Hipercze"/>
            <w:rFonts w:cstheme="minorHAnsi"/>
            <w:noProof/>
          </w:rPr>
          <w:t>1.1.4</w:t>
        </w:r>
        <w:r>
          <w:rPr>
            <w:rFonts w:asciiTheme="minorHAnsi" w:eastAsiaTheme="minorEastAsia" w:hAnsiTheme="minorHAnsi" w:cstheme="minorBidi"/>
            <w:i w:val="0"/>
            <w:iCs w:val="0"/>
            <w:noProof/>
            <w:sz w:val="22"/>
            <w:szCs w:val="22"/>
          </w:rPr>
          <w:tab/>
        </w:r>
        <w:r w:rsidRPr="00E26AAF">
          <w:rPr>
            <w:rStyle w:val="Hipercze"/>
            <w:rFonts w:cstheme="minorHAnsi"/>
            <w:noProof/>
          </w:rPr>
          <w:t>Pieniądze i płatności</w:t>
        </w:r>
        <w:r>
          <w:rPr>
            <w:noProof/>
            <w:webHidden/>
          </w:rPr>
          <w:tab/>
        </w:r>
        <w:r>
          <w:rPr>
            <w:noProof/>
            <w:webHidden/>
          </w:rPr>
          <w:fldChar w:fldCharType="begin"/>
        </w:r>
        <w:r>
          <w:rPr>
            <w:noProof/>
            <w:webHidden/>
          </w:rPr>
          <w:instrText xml:space="preserve"> PAGEREF _Toc38458161 \h </w:instrText>
        </w:r>
        <w:r>
          <w:rPr>
            <w:noProof/>
            <w:webHidden/>
          </w:rPr>
        </w:r>
        <w:r>
          <w:rPr>
            <w:noProof/>
            <w:webHidden/>
          </w:rPr>
          <w:fldChar w:fldCharType="separate"/>
        </w:r>
        <w:r>
          <w:rPr>
            <w:noProof/>
            <w:webHidden/>
          </w:rPr>
          <w:t>15</w:t>
        </w:r>
        <w:r>
          <w:rPr>
            <w:noProof/>
            <w:webHidden/>
          </w:rPr>
          <w:fldChar w:fldCharType="end"/>
        </w:r>
      </w:hyperlink>
    </w:p>
    <w:p w14:paraId="6EC38F71" w14:textId="046CFBB2"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62" w:history="1">
        <w:r w:rsidRPr="00E26AAF">
          <w:rPr>
            <w:rStyle w:val="Hipercze"/>
            <w:rFonts w:cstheme="minorHAnsi"/>
            <w:noProof/>
          </w:rPr>
          <w:t>1.1.5</w:t>
        </w:r>
        <w:r>
          <w:rPr>
            <w:rFonts w:asciiTheme="minorHAnsi" w:eastAsiaTheme="minorEastAsia" w:hAnsiTheme="minorHAnsi" w:cstheme="minorBidi"/>
            <w:i w:val="0"/>
            <w:iCs w:val="0"/>
            <w:noProof/>
            <w:sz w:val="22"/>
            <w:szCs w:val="22"/>
          </w:rPr>
          <w:tab/>
        </w:r>
        <w:r w:rsidRPr="00E26AAF">
          <w:rPr>
            <w:rStyle w:val="Hipercze"/>
            <w:rFonts w:cstheme="minorHAnsi"/>
            <w:noProof/>
          </w:rPr>
          <w:t>Roboty i Dostawy</w:t>
        </w:r>
        <w:r>
          <w:rPr>
            <w:noProof/>
            <w:webHidden/>
          </w:rPr>
          <w:tab/>
        </w:r>
        <w:r>
          <w:rPr>
            <w:noProof/>
            <w:webHidden/>
          </w:rPr>
          <w:fldChar w:fldCharType="begin"/>
        </w:r>
        <w:r>
          <w:rPr>
            <w:noProof/>
            <w:webHidden/>
          </w:rPr>
          <w:instrText xml:space="preserve"> PAGEREF _Toc38458162 \h </w:instrText>
        </w:r>
        <w:r>
          <w:rPr>
            <w:noProof/>
            <w:webHidden/>
          </w:rPr>
        </w:r>
        <w:r>
          <w:rPr>
            <w:noProof/>
            <w:webHidden/>
          </w:rPr>
          <w:fldChar w:fldCharType="separate"/>
        </w:r>
        <w:r>
          <w:rPr>
            <w:noProof/>
            <w:webHidden/>
          </w:rPr>
          <w:t>16</w:t>
        </w:r>
        <w:r>
          <w:rPr>
            <w:noProof/>
            <w:webHidden/>
          </w:rPr>
          <w:fldChar w:fldCharType="end"/>
        </w:r>
      </w:hyperlink>
    </w:p>
    <w:p w14:paraId="5F62E1CD" w14:textId="73134123" w:rsidR="00C17675" w:rsidRDefault="00C17675">
      <w:pPr>
        <w:pStyle w:val="Spistreci3"/>
        <w:tabs>
          <w:tab w:val="right" w:leader="dot" w:pos="9062"/>
        </w:tabs>
        <w:rPr>
          <w:rFonts w:asciiTheme="minorHAnsi" w:eastAsiaTheme="minorEastAsia" w:hAnsiTheme="minorHAnsi" w:cstheme="minorBidi"/>
          <w:i w:val="0"/>
          <w:iCs w:val="0"/>
          <w:noProof/>
          <w:sz w:val="22"/>
          <w:szCs w:val="22"/>
        </w:rPr>
      </w:pPr>
      <w:hyperlink w:anchor="_Toc38458163" w:history="1">
        <w:r w:rsidRPr="00E26AAF">
          <w:rPr>
            <w:rStyle w:val="Hipercze"/>
            <w:rFonts w:cstheme="minorHAnsi"/>
            <w:noProof/>
          </w:rPr>
          <w:t>1.1.6</w:t>
        </w:r>
        <w:r>
          <w:rPr>
            <w:rFonts w:asciiTheme="minorHAnsi" w:eastAsiaTheme="minorEastAsia" w:hAnsiTheme="minorHAnsi" w:cstheme="minorBidi"/>
            <w:i w:val="0"/>
            <w:iCs w:val="0"/>
            <w:noProof/>
            <w:sz w:val="22"/>
            <w:szCs w:val="22"/>
          </w:rPr>
          <w:tab/>
        </w:r>
        <w:r w:rsidRPr="00E26AAF">
          <w:rPr>
            <w:rStyle w:val="Hipercze"/>
            <w:rFonts w:cstheme="minorHAnsi"/>
            <w:noProof/>
          </w:rPr>
          <w:t>Inne Definicje</w:t>
        </w:r>
        <w:r>
          <w:rPr>
            <w:noProof/>
            <w:webHidden/>
          </w:rPr>
          <w:tab/>
        </w:r>
        <w:r>
          <w:rPr>
            <w:noProof/>
            <w:webHidden/>
          </w:rPr>
          <w:fldChar w:fldCharType="begin"/>
        </w:r>
        <w:r>
          <w:rPr>
            <w:noProof/>
            <w:webHidden/>
          </w:rPr>
          <w:instrText xml:space="preserve"> PAGEREF _Toc38458163 \h </w:instrText>
        </w:r>
        <w:r>
          <w:rPr>
            <w:noProof/>
            <w:webHidden/>
          </w:rPr>
        </w:r>
        <w:r>
          <w:rPr>
            <w:noProof/>
            <w:webHidden/>
          </w:rPr>
          <w:fldChar w:fldCharType="separate"/>
        </w:r>
        <w:r>
          <w:rPr>
            <w:noProof/>
            <w:webHidden/>
          </w:rPr>
          <w:t>16</w:t>
        </w:r>
        <w:r>
          <w:rPr>
            <w:noProof/>
            <w:webHidden/>
          </w:rPr>
          <w:fldChar w:fldCharType="end"/>
        </w:r>
      </w:hyperlink>
    </w:p>
    <w:p w14:paraId="6F7D6A22" w14:textId="0088BDE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4" w:history="1">
        <w:r w:rsidRPr="00E26AAF">
          <w:rPr>
            <w:rStyle w:val="Hipercze"/>
            <w:rFonts w:cstheme="minorHAnsi"/>
            <w:noProof/>
          </w:rPr>
          <w:t>1.2</w:t>
        </w:r>
        <w:r>
          <w:rPr>
            <w:rFonts w:asciiTheme="minorHAnsi" w:eastAsiaTheme="minorEastAsia" w:hAnsiTheme="minorHAnsi" w:cstheme="minorBidi"/>
            <w:smallCaps w:val="0"/>
            <w:noProof/>
            <w:sz w:val="22"/>
            <w:szCs w:val="22"/>
          </w:rPr>
          <w:tab/>
        </w:r>
        <w:r w:rsidRPr="00E26AAF">
          <w:rPr>
            <w:rStyle w:val="Hipercze"/>
            <w:rFonts w:cstheme="minorHAnsi"/>
            <w:noProof/>
          </w:rPr>
          <w:t>Interpretacja</w:t>
        </w:r>
        <w:r>
          <w:rPr>
            <w:noProof/>
            <w:webHidden/>
          </w:rPr>
          <w:tab/>
        </w:r>
        <w:r>
          <w:rPr>
            <w:noProof/>
            <w:webHidden/>
          </w:rPr>
          <w:fldChar w:fldCharType="begin"/>
        </w:r>
        <w:r>
          <w:rPr>
            <w:noProof/>
            <w:webHidden/>
          </w:rPr>
          <w:instrText xml:space="preserve"> PAGEREF _Toc38458164 \h </w:instrText>
        </w:r>
        <w:r>
          <w:rPr>
            <w:noProof/>
            <w:webHidden/>
          </w:rPr>
        </w:r>
        <w:r>
          <w:rPr>
            <w:noProof/>
            <w:webHidden/>
          </w:rPr>
          <w:fldChar w:fldCharType="separate"/>
        </w:r>
        <w:r>
          <w:rPr>
            <w:noProof/>
            <w:webHidden/>
          </w:rPr>
          <w:t>18</w:t>
        </w:r>
        <w:r>
          <w:rPr>
            <w:noProof/>
            <w:webHidden/>
          </w:rPr>
          <w:fldChar w:fldCharType="end"/>
        </w:r>
      </w:hyperlink>
    </w:p>
    <w:p w14:paraId="395D9370" w14:textId="1C75190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5" w:history="1">
        <w:r w:rsidRPr="00E26AAF">
          <w:rPr>
            <w:rStyle w:val="Hipercze"/>
            <w:rFonts w:cstheme="minorHAnsi"/>
            <w:noProof/>
          </w:rPr>
          <w:t>1.3</w:t>
        </w:r>
        <w:r>
          <w:rPr>
            <w:rFonts w:asciiTheme="minorHAnsi" w:eastAsiaTheme="minorEastAsia" w:hAnsiTheme="minorHAnsi" w:cstheme="minorBidi"/>
            <w:smallCaps w:val="0"/>
            <w:noProof/>
            <w:sz w:val="22"/>
            <w:szCs w:val="22"/>
          </w:rPr>
          <w:tab/>
        </w:r>
        <w:r w:rsidRPr="00E26AAF">
          <w:rPr>
            <w:rStyle w:val="Hipercze"/>
            <w:rFonts w:cstheme="minorHAnsi"/>
            <w:noProof/>
          </w:rPr>
          <w:t>Przepływ informacji</w:t>
        </w:r>
        <w:r>
          <w:rPr>
            <w:noProof/>
            <w:webHidden/>
          </w:rPr>
          <w:tab/>
        </w:r>
        <w:r>
          <w:rPr>
            <w:noProof/>
            <w:webHidden/>
          </w:rPr>
          <w:fldChar w:fldCharType="begin"/>
        </w:r>
        <w:r>
          <w:rPr>
            <w:noProof/>
            <w:webHidden/>
          </w:rPr>
          <w:instrText xml:space="preserve"> PAGEREF _Toc38458165 \h </w:instrText>
        </w:r>
        <w:r>
          <w:rPr>
            <w:noProof/>
            <w:webHidden/>
          </w:rPr>
        </w:r>
        <w:r>
          <w:rPr>
            <w:noProof/>
            <w:webHidden/>
          </w:rPr>
          <w:fldChar w:fldCharType="separate"/>
        </w:r>
        <w:r>
          <w:rPr>
            <w:noProof/>
            <w:webHidden/>
          </w:rPr>
          <w:t>18</w:t>
        </w:r>
        <w:r>
          <w:rPr>
            <w:noProof/>
            <w:webHidden/>
          </w:rPr>
          <w:fldChar w:fldCharType="end"/>
        </w:r>
      </w:hyperlink>
    </w:p>
    <w:p w14:paraId="55EDF78B" w14:textId="5352558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6" w:history="1">
        <w:r w:rsidRPr="00E26AAF">
          <w:rPr>
            <w:rStyle w:val="Hipercze"/>
            <w:rFonts w:cstheme="minorHAnsi"/>
            <w:noProof/>
          </w:rPr>
          <w:t>1.4</w:t>
        </w:r>
        <w:r>
          <w:rPr>
            <w:rFonts w:asciiTheme="minorHAnsi" w:eastAsiaTheme="minorEastAsia" w:hAnsiTheme="minorHAnsi" w:cstheme="minorBidi"/>
            <w:smallCaps w:val="0"/>
            <w:noProof/>
            <w:sz w:val="22"/>
            <w:szCs w:val="22"/>
          </w:rPr>
          <w:tab/>
        </w:r>
        <w:r w:rsidRPr="00E26AAF">
          <w:rPr>
            <w:rStyle w:val="Hipercze"/>
            <w:rFonts w:cstheme="minorHAnsi"/>
            <w:noProof/>
          </w:rPr>
          <w:t>Prawo i Język</w:t>
        </w:r>
        <w:r>
          <w:rPr>
            <w:noProof/>
            <w:webHidden/>
          </w:rPr>
          <w:tab/>
        </w:r>
        <w:r>
          <w:rPr>
            <w:noProof/>
            <w:webHidden/>
          </w:rPr>
          <w:fldChar w:fldCharType="begin"/>
        </w:r>
        <w:r>
          <w:rPr>
            <w:noProof/>
            <w:webHidden/>
          </w:rPr>
          <w:instrText xml:space="preserve"> PAGEREF _Toc38458166 \h </w:instrText>
        </w:r>
        <w:r>
          <w:rPr>
            <w:noProof/>
            <w:webHidden/>
          </w:rPr>
        </w:r>
        <w:r>
          <w:rPr>
            <w:noProof/>
            <w:webHidden/>
          </w:rPr>
          <w:fldChar w:fldCharType="separate"/>
        </w:r>
        <w:r>
          <w:rPr>
            <w:noProof/>
            <w:webHidden/>
          </w:rPr>
          <w:t>19</w:t>
        </w:r>
        <w:r>
          <w:rPr>
            <w:noProof/>
            <w:webHidden/>
          </w:rPr>
          <w:fldChar w:fldCharType="end"/>
        </w:r>
      </w:hyperlink>
    </w:p>
    <w:p w14:paraId="253E70C1" w14:textId="207DB55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7" w:history="1">
        <w:r w:rsidRPr="00E26AAF">
          <w:rPr>
            <w:rStyle w:val="Hipercze"/>
            <w:rFonts w:cstheme="minorHAnsi"/>
            <w:noProof/>
          </w:rPr>
          <w:t>1.5</w:t>
        </w:r>
        <w:r>
          <w:rPr>
            <w:rFonts w:asciiTheme="minorHAnsi" w:eastAsiaTheme="minorEastAsia" w:hAnsiTheme="minorHAnsi" w:cstheme="minorBidi"/>
            <w:smallCaps w:val="0"/>
            <w:noProof/>
            <w:sz w:val="22"/>
            <w:szCs w:val="22"/>
          </w:rPr>
          <w:tab/>
        </w:r>
        <w:r w:rsidRPr="00E26AAF">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_Toc38458167 \h </w:instrText>
        </w:r>
        <w:r>
          <w:rPr>
            <w:noProof/>
            <w:webHidden/>
          </w:rPr>
        </w:r>
        <w:r>
          <w:rPr>
            <w:noProof/>
            <w:webHidden/>
          </w:rPr>
          <w:fldChar w:fldCharType="separate"/>
        </w:r>
        <w:r>
          <w:rPr>
            <w:noProof/>
            <w:webHidden/>
          </w:rPr>
          <w:t>19</w:t>
        </w:r>
        <w:r>
          <w:rPr>
            <w:noProof/>
            <w:webHidden/>
          </w:rPr>
          <w:fldChar w:fldCharType="end"/>
        </w:r>
      </w:hyperlink>
    </w:p>
    <w:p w14:paraId="67786D1C" w14:textId="11B16D66"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8" w:history="1">
        <w:r w:rsidRPr="00E26AAF">
          <w:rPr>
            <w:rStyle w:val="Hipercze"/>
            <w:rFonts w:cstheme="minorHAnsi"/>
            <w:noProof/>
          </w:rPr>
          <w:t>1.6</w:t>
        </w:r>
        <w:r>
          <w:rPr>
            <w:rFonts w:asciiTheme="minorHAnsi" w:eastAsiaTheme="minorEastAsia" w:hAnsiTheme="minorHAnsi" w:cstheme="minorBidi"/>
            <w:smallCaps w:val="0"/>
            <w:noProof/>
            <w:sz w:val="22"/>
            <w:szCs w:val="22"/>
          </w:rPr>
          <w:tab/>
        </w:r>
        <w:r w:rsidRPr="00E26AAF">
          <w:rPr>
            <w:rStyle w:val="Hipercze"/>
            <w:rFonts w:cstheme="minorHAnsi"/>
            <w:noProof/>
          </w:rPr>
          <w:t>Akt Umowy</w:t>
        </w:r>
        <w:r>
          <w:rPr>
            <w:noProof/>
            <w:webHidden/>
          </w:rPr>
          <w:tab/>
        </w:r>
        <w:r>
          <w:rPr>
            <w:noProof/>
            <w:webHidden/>
          </w:rPr>
          <w:fldChar w:fldCharType="begin"/>
        </w:r>
        <w:r>
          <w:rPr>
            <w:noProof/>
            <w:webHidden/>
          </w:rPr>
          <w:instrText xml:space="preserve"> PAGEREF _Toc38458168 \h </w:instrText>
        </w:r>
        <w:r>
          <w:rPr>
            <w:noProof/>
            <w:webHidden/>
          </w:rPr>
        </w:r>
        <w:r>
          <w:rPr>
            <w:noProof/>
            <w:webHidden/>
          </w:rPr>
          <w:fldChar w:fldCharType="separate"/>
        </w:r>
        <w:r>
          <w:rPr>
            <w:noProof/>
            <w:webHidden/>
          </w:rPr>
          <w:t>19</w:t>
        </w:r>
        <w:r>
          <w:rPr>
            <w:noProof/>
            <w:webHidden/>
          </w:rPr>
          <w:fldChar w:fldCharType="end"/>
        </w:r>
      </w:hyperlink>
    </w:p>
    <w:p w14:paraId="11FEB293" w14:textId="564F116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69" w:history="1">
        <w:r w:rsidRPr="00E26AAF">
          <w:rPr>
            <w:rStyle w:val="Hipercze"/>
            <w:rFonts w:cstheme="minorHAnsi"/>
            <w:noProof/>
          </w:rPr>
          <w:t>1.7</w:t>
        </w:r>
        <w:r>
          <w:rPr>
            <w:rFonts w:asciiTheme="minorHAnsi" w:eastAsiaTheme="minorEastAsia" w:hAnsiTheme="minorHAnsi" w:cstheme="minorBidi"/>
            <w:smallCaps w:val="0"/>
            <w:noProof/>
            <w:sz w:val="22"/>
            <w:szCs w:val="22"/>
          </w:rPr>
          <w:tab/>
        </w:r>
        <w:r w:rsidRPr="00E26AAF">
          <w:rPr>
            <w:rStyle w:val="Hipercze"/>
            <w:rFonts w:cstheme="minorHAnsi"/>
            <w:noProof/>
          </w:rPr>
          <w:t>Cesje</w:t>
        </w:r>
        <w:r>
          <w:rPr>
            <w:noProof/>
            <w:webHidden/>
          </w:rPr>
          <w:tab/>
        </w:r>
        <w:r>
          <w:rPr>
            <w:noProof/>
            <w:webHidden/>
          </w:rPr>
          <w:fldChar w:fldCharType="begin"/>
        </w:r>
        <w:r>
          <w:rPr>
            <w:noProof/>
            <w:webHidden/>
          </w:rPr>
          <w:instrText xml:space="preserve"> PAGEREF _Toc38458169 \h </w:instrText>
        </w:r>
        <w:r>
          <w:rPr>
            <w:noProof/>
            <w:webHidden/>
          </w:rPr>
        </w:r>
        <w:r>
          <w:rPr>
            <w:noProof/>
            <w:webHidden/>
          </w:rPr>
          <w:fldChar w:fldCharType="separate"/>
        </w:r>
        <w:r>
          <w:rPr>
            <w:noProof/>
            <w:webHidden/>
          </w:rPr>
          <w:t>19</w:t>
        </w:r>
        <w:r>
          <w:rPr>
            <w:noProof/>
            <w:webHidden/>
          </w:rPr>
          <w:fldChar w:fldCharType="end"/>
        </w:r>
      </w:hyperlink>
    </w:p>
    <w:p w14:paraId="73157E5A" w14:textId="41AF746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0" w:history="1">
        <w:r w:rsidRPr="00E26AAF">
          <w:rPr>
            <w:rStyle w:val="Hipercze"/>
            <w:rFonts w:cstheme="minorHAnsi"/>
            <w:noProof/>
          </w:rPr>
          <w:t>1.8</w:t>
        </w:r>
        <w:r>
          <w:rPr>
            <w:rFonts w:asciiTheme="minorHAnsi" w:eastAsiaTheme="minorEastAsia" w:hAnsiTheme="minorHAnsi" w:cstheme="minorBidi"/>
            <w:smallCaps w:val="0"/>
            <w:noProof/>
            <w:sz w:val="22"/>
            <w:szCs w:val="22"/>
          </w:rPr>
          <w:tab/>
        </w:r>
        <w:r w:rsidRPr="00E26AAF">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_Toc38458170 \h </w:instrText>
        </w:r>
        <w:r>
          <w:rPr>
            <w:noProof/>
            <w:webHidden/>
          </w:rPr>
        </w:r>
        <w:r>
          <w:rPr>
            <w:noProof/>
            <w:webHidden/>
          </w:rPr>
          <w:fldChar w:fldCharType="separate"/>
        </w:r>
        <w:r>
          <w:rPr>
            <w:noProof/>
            <w:webHidden/>
          </w:rPr>
          <w:t>19</w:t>
        </w:r>
        <w:r>
          <w:rPr>
            <w:noProof/>
            <w:webHidden/>
          </w:rPr>
          <w:fldChar w:fldCharType="end"/>
        </w:r>
      </w:hyperlink>
    </w:p>
    <w:p w14:paraId="1A9D3171" w14:textId="2F6EFD6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1" w:history="1">
        <w:r w:rsidRPr="00E26AAF">
          <w:rPr>
            <w:rStyle w:val="Hipercze"/>
            <w:rFonts w:cstheme="minorHAnsi"/>
            <w:noProof/>
          </w:rPr>
          <w:t>1.10</w:t>
        </w:r>
        <w:r>
          <w:rPr>
            <w:rFonts w:asciiTheme="minorHAnsi" w:eastAsiaTheme="minorEastAsia" w:hAnsiTheme="minorHAnsi" w:cstheme="minorBidi"/>
            <w:smallCaps w:val="0"/>
            <w:noProof/>
            <w:sz w:val="22"/>
            <w:szCs w:val="22"/>
          </w:rPr>
          <w:tab/>
        </w:r>
        <w:r w:rsidRPr="00E26AAF">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_Toc38458171 \h </w:instrText>
        </w:r>
        <w:r>
          <w:rPr>
            <w:noProof/>
            <w:webHidden/>
          </w:rPr>
        </w:r>
        <w:r>
          <w:rPr>
            <w:noProof/>
            <w:webHidden/>
          </w:rPr>
          <w:fldChar w:fldCharType="separate"/>
        </w:r>
        <w:r>
          <w:rPr>
            <w:noProof/>
            <w:webHidden/>
          </w:rPr>
          <w:t>20</w:t>
        </w:r>
        <w:r>
          <w:rPr>
            <w:noProof/>
            <w:webHidden/>
          </w:rPr>
          <w:fldChar w:fldCharType="end"/>
        </w:r>
      </w:hyperlink>
    </w:p>
    <w:p w14:paraId="1B7E8183" w14:textId="70ADA7B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2" w:history="1">
        <w:r w:rsidRPr="00E26AAF">
          <w:rPr>
            <w:rStyle w:val="Hipercze"/>
            <w:rFonts w:cstheme="minorHAnsi"/>
            <w:noProof/>
          </w:rPr>
          <w:t>1.12</w:t>
        </w:r>
        <w:r>
          <w:rPr>
            <w:rFonts w:asciiTheme="minorHAnsi" w:eastAsiaTheme="minorEastAsia" w:hAnsiTheme="minorHAnsi" w:cstheme="minorBidi"/>
            <w:smallCaps w:val="0"/>
            <w:noProof/>
            <w:sz w:val="22"/>
            <w:szCs w:val="22"/>
          </w:rPr>
          <w:tab/>
        </w:r>
        <w:r w:rsidRPr="00E26AAF">
          <w:rPr>
            <w:rStyle w:val="Hipercze"/>
            <w:rFonts w:cstheme="minorHAnsi"/>
            <w:noProof/>
          </w:rPr>
          <w:t>Poufne szczegóły</w:t>
        </w:r>
        <w:r>
          <w:rPr>
            <w:noProof/>
            <w:webHidden/>
          </w:rPr>
          <w:tab/>
        </w:r>
        <w:r>
          <w:rPr>
            <w:noProof/>
            <w:webHidden/>
          </w:rPr>
          <w:fldChar w:fldCharType="begin"/>
        </w:r>
        <w:r>
          <w:rPr>
            <w:noProof/>
            <w:webHidden/>
          </w:rPr>
          <w:instrText xml:space="preserve"> PAGEREF _Toc38458172 \h </w:instrText>
        </w:r>
        <w:r>
          <w:rPr>
            <w:noProof/>
            <w:webHidden/>
          </w:rPr>
        </w:r>
        <w:r>
          <w:rPr>
            <w:noProof/>
            <w:webHidden/>
          </w:rPr>
          <w:fldChar w:fldCharType="separate"/>
        </w:r>
        <w:r>
          <w:rPr>
            <w:noProof/>
            <w:webHidden/>
          </w:rPr>
          <w:t>21</w:t>
        </w:r>
        <w:r>
          <w:rPr>
            <w:noProof/>
            <w:webHidden/>
          </w:rPr>
          <w:fldChar w:fldCharType="end"/>
        </w:r>
      </w:hyperlink>
    </w:p>
    <w:p w14:paraId="5F3B40AD" w14:textId="0723573F"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3" w:history="1">
        <w:r w:rsidRPr="00E26AAF">
          <w:rPr>
            <w:rStyle w:val="Hipercze"/>
            <w:rFonts w:cstheme="minorHAnsi"/>
            <w:noProof/>
          </w:rPr>
          <w:t>1.13</w:t>
        </w:r>
        <w:r>
          <w:rPr>
            <w:rFonts w:asciiTheme="minorHAnsi" w:eastAsiaTheme="minorEastAsia" w:hAnsiTheme="minorHAnsi" w:cstheme="minorBidi"/>
            <w:smallCaps w:val="0"/>
            <w:noProof/>
            <w:sz w:val="22"/>
            <w:szCs w:val="22"/>
          </w:rPr>
          <w:tab/>
        </w:r>
        <w:r w:rsidRPr="00E26AAF">
          <w:rPr>
            <w:rStyle w:val="Hipercze"/>
            <w:rFonts w:cstheme="minorHAnsi"/>
            <w:noProof/>
          </w:rPr>
          <w:t>Przestrzeganie prawa</w:t>
        </w:r>
        <w:r>
          <w:rPr>
            <w:noProof/>
            <w:webHidden/>
          </w:rPr>
          <w:tab/>
        </w:r>
        <w:r>
          <w:rPr>
            <w:noProof/>
            <w:webHidden/>
          </w:rPr>
          <w:fldChar w:fldCharType="begin"/>
        </w:r>
        <w:r>
          <w:rPr>
            <w:noProof/>
            <w:webHidden/>
          </w:rPr>
          <w:instrText xml:space="preserve"> PAGEREF _Toc38458173 \h </w:instrText>
        </w:r>
        <w:r>
          <w:rPr>
            <w:noProof/>
            <w:webHidden/>
          </w:rPr>
        </w:r>
        <w:r>
          <w:rPr>
            <w:noProof/>
            <w:webHidden/>
          </w:rPr>
          <w:fldChar w:fldCharType="separate"/>
        </w:r>
        <w:r>
          <w:rPr>
            <w:noProof/>
            <w:webHidden/>
          </w:rPr>
          <w:t>21</w:t>
        </w:r>
        <w:r>
          <w:rPr>
            <w:noProof/>
            <w:webHidden/>
          </w:rPr>
          <w:fldChar w:fldCharType="end"/>
        </w:r>
      </w:hyperlink>
    </w:p>
    <w:p w14:paraId="7F2D0EA0" w14:textId="57A946C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4" w:history="1">
        <w:r w:rsidRPr="00E26AAF">
          <w:rPr>
            <w:rStyle w:val="Hipercze"/>
            <w:rFonts w:cstheme="minorHAnsi"/>
            <w:noProof/>
          </w:rPr>
          <w:t>1.14</w:t>
        </w:r>
        <w:r>
          <w:rPr>
            <w:rFonts w:asciiTheme="minorHAnsi" w:eastAsiaTheme="minorEastAsia" w:hAnsiTheme="minorHAnsi" w:cstheme="minorBidi"/>
            <w:smallCaps w:val="0"/>
            <w:noProof/>
            <w:sz w:val="22"/>
            <w:szCs w:val="22"/>
          </w:rPr>
          <w:tab/>
        </w:r>
        <w:r w:rsidRPr="00E26AAF">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_Toc38458174 \h </w:instrText>
        </w:r>
        <w:r>
          <w:rPr>
            <w:noProof/>
            <w:webHidden/>
          </w:rPr>
        </w:r>
        <w:r>
          <w:rPr>
            <w:noProof/>
            <w:webHidden/>
          </w:rPr>
          <w:fldChar w:fldCharType="separate"/>
        </w:r>
        <w:r>
          <w:rPr>
            <w:noProof/>
            <w:webHidden/>
          </w:rPr>
          <w:t>21</w:t>
        </w:r>
        <w:r>
          <w:rPr>
            <w:noProof/>
            <w:webHidden/>
          </w:rPr>
          <w:fldChar w:fldCharType="end"/>
        </w:r>
      </w:hyperlink>
    </w:p>
    <w:p w14:paraId="7E9711E6" w14:textId="60C26860" w:rsidR="00C17675" w:rsidRDefault="00C17675">
      <w:pPr>
        <w:pStyle w:val="Spistreci1"/>
        <w:rPr>
          <w:rFonts w:asciiTheme="minorHAnsi" w:eastAsiaTheme="minorEastAsia" w:hAnsiTheme="minorHAnsi" w:cstheme="minorBidi"/>
          <w:b w:val="0"/>
          <w:bCs w:val="0"/>
          <w:caps w:val="0"/>
          <w:noProof/>
          <w:sz w:val="22"/>
          <w:szCs w:val="22"/>
        </w:rPr>
      </w:pPr>
      <w:hyperlink w:anchor="_Toc38458175" w:history="1">
        <w:r w:rsidRPr="00E26AAF">
          <w:rPr>
            <w:rStyle w:val="Hipercze"/>
            <w:rFonts w:cstheme="minorHAnsi"/>
            <w:noProof/>
          </w:rPr>
          <w:t>Rozdział 2 Zamawiający</w:t>
        </w:r>
        <w:r>
          <w:rPr>
            <w:noProof/>
            <w:webHidden/>
          </w:rPr>
          <w:tab/>
        </w:r>
        <w:r>
          <w:rPr>
            <w:noProof/>
            <w:webHidden/>
          </w:rPr>
          <w:fldChar w:fldCharType="begin"/>
        </w:r>
        <w:r>
          <w:rPr>
            <w:noProof/>
            <w:webHidden/>
          </w:rPr>
          <w:instrText xml:space="preserve"> PAGEREF _Toc38458175 \h </w:instrText>
        </w:r>
        <w:r>
          <w:rPr>
            <w:noProof/>
            <w:webHidden/>
          </w:rPr>
        </w:r>
        <w:r>
          <w:rPr>
            <w:noProof/>
            <w:webHidden/>
          </w:rPr>
          <w:fldChar w:fldCharType="separate"/>
        </w:r>
        <w:r>
          <w:rPr>
            <w:noProof/>
            <w:webHidden/>
          </w:rPr>
          <w:t>22</w:t>
        </w:r>
        <w:r>
          <w:rPr>
            <w:noProof/>
            <w:webHidden/>
          </w:rPr>
          <w:fldChar w:fldCharType="end"/>
        </w:r>
      </w:hyperlink>
    </w:p>
    <w:p w14:paraId="0496957A" w14:textId="5527F5B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6" w:history="1">
        <w:r w:rsidRPr="00E26AAF">
          <w:rPr>
            <w:rStyle w:val="Hipercze"/>
            <w:rFonts w:cstheme="minorHAnsi"/>
            <w:noProof/>
          </w:rPr>
          <w:t>2.1</w:t>
        </w:r>
        <w:r>
          <w:rPr>
            <w:rFonts w:asciiTheme="minorHAnsi" w:eastAsiaTheme="minorEastAsia" w:hAnsiTheme="minorHAnsi" w:cstheme="minorBidi"/>
            <w:smallCaps w:val="0"/>
            <w:noProof/>
            <w:sz w:val="22"/>
            <w:szCs w:val="22"/>
          </w:rPr>
          <w:tab/>
        </w:r>
        <w:r w:rsidRPr="00E26AAF">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_Toc38458176 \h </w:instrText>
        </w:r>
        <w:r>
          <w:rPr>
            <w:noProof/>
            <w:webHidden/>
          </w:rPr>
        </w:r>
        <w:r>
          <w:rPr>
            <w:noProof/>
            <w:webHidden/>
          </w:rPr>
          <w:fldChar w:fldCharType="separate"/>
        </w:r>
        <w:r>
          <w:rPr>
            <w:noProof/>
            <w:webHidden/>
          </w:rPr>
          <w:t>22</w:t>
        </w:r>
        <w:r>
          <w:rPr>
            <w:noProof/>
            <w:webHidden/>
          </w:rPr>
          <w:fldChar w:fldCharType="end"/>
        </w:r>
      </w:hyperlink>
    </w:p>
    <w:p w14:paraId="1FF1129C" w14:textId="1423BA6B"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7" w:history="1">
        <w:r w:rsidRPr="00E26AAF">
          <w:rPr>
            <w:rStyle w:val="Hipercze"/>
            <w:rFonts w:cstheme="minorHAnsi"/>
            <w:noProof/>
          </w:rPr>
          <w:t>2.2</w:t>
        </w:r>
        <w:r>
          <w:rPr>
            <w:rFonts w:asciiTheme="minorHAnsi" w:eastAsiaTheme="minorEastAsia" w:hAnsiTheme="minorHAnsi" w:cstheme="minorBidi"/>
            <w:smallCaps w:val="0"/>
            <w:noProof/>
            <w:sz w:val="22"/>
            <w:szCs w:val="22"/>
          </w:rPr>
          <w:tab/>
        </w:r>
        <w:r w:rsidRPr="00E26AAF">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_Toc38458177 \h </w:instrText>
        </w:r>
        <w:r>
          <w:rPr>
            <w:noProof/>
            <w:webHidden/>
          </w:rPr>
        </w:r>
        <w:r>
          <w:rPr>
            <w:noProof/>
            <w:webHidden/>
          </w:rPr>
          <w:fldChar w:fldCharType="separate"/>
        </w:r>
        <w:r>
          <w:rPr>
            <w:noProof/>
            <w:webHidden/>
          </w:rPr>
          <w:t>22</w:t>
        </w:r>
        <w:r>
          <w:rPr>
            <w:noProof/>
            <w:webHidden/>
          </w:rPr>
          <w:fldChar w:fldCharType="end"/>
        </w:r>
      </w:hyperlink>
    </w:p>
    <w:p w14:paraId="7E63A15E" w14:textId="0C381020" w:rsidR="00C17675" w:rsidRDefault="00C17675">
      <w:pPr>
        <w:pStyle w:val="Spistreci1"/>
        <w:rPr>
          <w:rFonts w:asciiTheme="minorHAnsi" w:eastAsiaTheme="minorEastAsia" w:hAnsiTheme="minorHAnsi" w:cstheme="minorBidi"/>
          <w:b w:val="0"/>
          <w:bCs w:val="0"/>
          <w:caps w:val="0"/>
          <w:noProof/>
          <w:sz w:val="22"/>
          <w:szCs w:val="22"/>
        </w:rPr>
      </w:pPr>
      <w:hyperlink w:anchor="_Toc38458178" w:history="1">
        <w:r w:rsidRPr="00E26AAF">
          <w:rPr>
            <w:rStyle w:val="Hipercze"/>
            <w:rFonts w:cstheme="minorHAnsi"/>
            <w:noProof/>
          </w:rPr>
          <w:t>Rozdział 3 Inżynier</w:t>
        </w:r>
        <w:r>
          <w:rPr>
            <w:noProof/>
            <w:webHidden/>
          </w:rPr>
          <w:tab/>
        </w:r>
        <w:r>
          <w:rPr>
            <w:noProof/>
            <w:webHidden/>
          </w:rPr>
          <w:fldChar w:fldCharType="begin"/>
        </w:r>
        <w:r>
          <w:rPr>
            <w:noProof/>
            <w:webHidden/>
          </w:rPr>
          <w:instrText xml:space="preserve"> PAGEREF _Toc38458178 \h </w:instrText>
        </w:r>
        <w:r>
          <w:rPr>
            <w:noProof/>
            <w:webHidden/>
          </w:rPr>
        </w:r>
        <w:r>
          <w:rPr>
            <w:noProof/>
            <w:webHidden/>
          </w:rPr>
          <w:fldChar w:fldCharType="separate"/>
        </w:r>
        <w:r>
          <w:rPr>
            <w:noProof/>
            <w:webHidden/>
          </w:rPr>
          <w:t>22</w:t>
        </w:r>
        <w:r>
          <w:rPr>
            <w:noProof/>
            <w:webHidden/>
          </w:rPr>
          <w:fldChar w:fldCharType="end"/>
        </w:r>
      </w:hyperlink>
    </w:p>
    <w:p w14:paraId="4F3283EA" w14:textId="18FC494B"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79" w:history="1">
        <w:r w:rsidRPr="00E26AAF">
          <w:rPr>
            <w:rStyle w:val="Hipercze"/>
            <w:rFonts w:cstheme="minorHAnsi"/>
            <w:noProof/>
          </w:rPr>
          <w:t>3.1</w:t>
        </w:r>
        <w:r>
          <w:rPr>
            <w:rFonts w:asciiTheme="minorHAnsi" w:eastAsiaTheme="minorEastAsia" w:hAnsiTheme="minorHAnsi" w:cstheme="minorBidi"/>
            <w:smallCaps w:val="0"/>
            <w:noProof/>
            <w:sz w:val="22"/>
            <w:szCs w:val="22"/>
          </w:rPr>
          <w:tab/>
        </w:r>
        <w:r w:rsidRPr="00E26AAF">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_Toc38458179 \h </w:instrText>
        </w:r>
        <w:r>
          <w:rPr>
            <w:noProof/>
            <w:webHidden/>
          </w:rPr>
        </w:r>
        <w:r>
          <w:rPr>
            <w:noProof/>
            <w:webHidden/>
          </w:rPr>
          <w:fldChar w:fldCharType="separate"/>
        </w:r>
        <w:r>
          <w:rPr>
            <w:noProof/>
            <w:webHidden/>
          </w:rPr>
          <w:t>22</w:t>
        </w:r>
        <w:r>
          <w:rPr>
            <w:noProof/>
            <w:webHidden/>
          </w:rPr>
          <w:fldChar w:fldCharType="end"/>
        </w:r>
      </w:hyperlink>
    </w:p>
    <w:p w14:paraId="5FFB9015" w14:textId="57ABAD5C"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0" w:history="1">
        <w:r w:rsidRPr="00E26AAF">
          <w:rPr>
            <w:rStyle w:val="Hipercze"/>
            <w:rFonts w:cstheme="minorHAnsi"/>
            <w:noProof/>
          </w:rPr>
          <w:t>3.5</w:t>
        </w:r>
        <w:r>
          <w:rPr>
            <w:rFonts w:asciiTheme="minorHAnsi" w:eastAsiaTheme="minorEastAsia" w:hAnsiTheme="minorHAnsi" w:cstheme="minorBidi"/>
            <w:smallCaps w:val="0"/>
            <w:noProof/>
            <w:sz w:val="22"/>
            <w:szCs w:val="22"/>
          </w:rPr>
          <w:tab/>
        </w:r>
        <w:r w:rsidRPr="00E26AAF">
          <w:rPr>
            <w:rStyle w:val="Hipercze"/>
            <w:rFonts w:cstheme="minorHAnsi"/>
            <w:noProof/>
          </w:rPr>
          <w:t>Ustalenia</w:t>
        </w:r>
        <w:r>
          <w:rPr>
            <w:noProof/>
            <w:webHidden/>
          </w:rPr>
          <w:tab/>
        </w:r>
        <w:r>
          <w:rPr>
            <w:noProof/>
            <w:webHidden/>
          </w:rPr>
          <w:fldChar w:fldCharType="begin"/>
        </w:r>
        <w:r>
          <w:rPr>
            <w:noProof/>
            <w:webHidden/>
          </w:rPr>
          <w:instrText xml:space="preserve"> PAGEREF _Toc38458180 \h </w:instrText>
        </w:r>
        <w:r>
          <w:rPr>
            <w:noProof/>
            <w:webHidden/>
          </w:rPr>
        </w:r>
        <w:r>
          <w:rPr>
            <w:noProof/>
            <w:webHidden/>
          </w:rPr>
          <w:fldChar w:fldCharType="separate"/>
        </w:r>
        <w:r>
          <w:rPr>
            <w:noProof/>
            <w:webHidden/>
          </w:rPr>
          <w:t>23</w:t>
        </w:r>
        <w:r>
          <w:rPr>
            <w:noProof/>
            <w:webHidden/>
          </w:rPr>
          <w:fldChar w:fldCharType="end"/>
        </w:r>
      </w:hyperlink>
    </w:p>
    <w:p w14:paraId="50D35AEE" w14:textId="48DF14D0" w:rsidR="00C17675" w:rsidRDefault="00C17675">
      <w:pPr>
        <w:pStyle w:val="Spistreci1"/>
        <w:rPr>
          <w:rFonts w:asciiTheme="minorHAnsi" w:eastAsiaTheme="minorEastAsia" w:hAnsiTheme="minorHAnsi" w:cstheme="minorBidi"/>
          <w:b w:val="0"/>
          <w:bCs w:val="0"/>
          <w:caps w:val="0"/>
          <w:noProof/>
          <w:sz w:val="22"/>
          <w:szCs w:val="22"/>
        </w:rPr>
      </w:pPr>
      <w:hyperlink w:anchor="_Toc38458181" w:history="1">
        <w:r w:rsidRPr="00E26AAF">
          <w:rPr>
            <w:rStyle w:val="Hipercze"/>
            <w:rFonts w:cstheme="minorHAnsi"/>
            <w:noProof/>
          </w:rPr>
          <w:t>Rozdział 4 Wykonawca</w:t>
        </w:r>
        <w:r>
          <w:rPr>
            <w:noProof/>
            <w:webHidden/>
          </w:rPr>
          <w:tab/>
        </w:r>
        <w:r>
          <w:rPr>
            <w:noProof/>
            <w:webHidden/>
          </w:rPr>
          <w:fldChar w:fldCharType="begin"/>
        </w:r>
        <w:r>
          <w:rPr>
            <w:noProof/>
            <w:webHidden/>
          </w:rPr>
          <w:instrText xml:space="preserve"> PAGEREF _Toc38458181 \h </w:instrText>
        </w:r>
        <w:r>
          <w:rPr>
            <w:noProof/>
            <w:webHidden/>
          </w:rPr>
        </w:r>
        <w:r>
          <w:rPr>
            <w:noProof/>
            <w:webHidden/>
          </w:rPr>
          <w:fldChar w:fldCharType="separate"/>
        </w:r>
        <w:r>
          <w:rPr>
            <w:noProof/>
            <w:webHidden/>
          </w:rPr>
          <w:t>23</w:t>
        </w:r>
        <w:r>
          <w:rPr>
            <w:noProof/>
            <w:webHidden/>
          </w:rPr>
          <w:fldChar w:fldCharType="end"/>
        </w:r>
      </w:hyperlink>
    </w:p>
    <w:p w14:paraId="57544C7A" w14:textId="2084CF9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2" w:history="1">
        <w:r w:rsidRPr="00E26AAF">
          <w:rPr>
            <w:rStyle w:val="Hipercze"/>
            <w:rFonts w:cstheme="minorHAnsi"/>
            <w:noProof/>
          </w:rPr>
          <w:t>4.1</w:t>
        </w:r>
        <w:r>
          <w:rPr>
            <w:rFonts w:asciiTheme="minorHAnsi" w:eastAsiaTheme="minorEastAsia" w:hAnsiTheme="minorHAnsi" w:cstheme="minorBidi"/>
            <w:smallCaps w:val="0"/>
            <w:noProof/>
            <w:sz w:val="22"/>
            <w:szCs w:val="22"/>
          </w:rPr>
          <w:tab/>
        </w:r>
        <w:r w:rsidRPr="00E26AAF">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_Toc38458182 \h </w:instrText>
        </w:r>
        <w:r>
          <w:rPr>
            <w:noProof/>
            <w:webHidden/>
          </w:rPr>
        </w:r>
        <w:r>
          <w:rPr>
            <w:noProof/>
            <w:webHidden/>
          </w:rPr>
          <w:fldChar w:fldCharType="separate"/>
        </w:r>
        <w:r>
          <w:rPr>
            <w:noProof/>
            <w:webHidden/>
          </w:rPr>
          <w:t>23</w:t>
        </w:r>
        <w:r>
          <w:rPr>
            <w:noProof/>
            <w:webHidden/>
          </w:rPr>
          <w:fldChar w:fldCharType="end"/>
        </w:r>
      </w:hyperlink>
    </w:p>
    <w:p w14:paraId="5806D35D" w14:textId="2A8112E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3" w:history="1">
        <w:r w:rsidRPr="00E26AAF">
          <w:rPr>
            <w:rStyle w:val="Hipercze"/>
            <w:rFonts w:cstheme="minorHAnsi"/>
            <w:noProof/>
          </w:rPr>
          <w:t xml:space="preserve">4.2 </w:t>
        </w:r>
        <w:r>
          <w:rPr>
            <w:rFonts w:asciiTheme="minorHAnsi" w:eastAsiaTheme="minorEastAsia" w:hAnsiTheme="minorHAnsi" w:cstheme="minorBidi"/>
            <w:smallCaps w:val="0"/>
            <w:noProof/>
            <w:sz w:val="22"/>
            <w:szCs w:val="22"/>
          </w:rPr>
          <w:tab/>
        </w:r>
        <w:r w:rsidRPr="00E26AAF">
          <w:rPr>
            <w:rStyle w:val="Hipercze"/>
            <w:rFonts w:cstheme="minorHAnsi"/>
            <w:noProof/>
          </w:rPr>
          <w:t>Zabezpieczenie wykonania</w:t>
        </w:r>
        <w:r>
          <w:rPr>
            <w:noProof/>
            <w:webHidden/>
          </w:rPr>
          <w:tab/>
        </w:r>
        <w:r>
          <w:rPr>
            <w:noProof/>
            <w:webHidden/>
          </w:rPr>
          <w:fldChar w:fldCharType="begin"/>
        </w:r>
        <w:r>
          <w:rPr>
            <w:noProof/>
            <w:webHidden/>
          </w:rPr>
          <w:instrText xml:space="preserve"> PAGEREF _Toc38458183 \h </w:instrText>
        </w:r>
        <w:r>
          <w:rPr>
            <w:noProof/>
            <w:webHidden/>
          </w:rPr>
        </w:r>
        <w:r>
          <w:rPr>
            <w:noProof/>
            <w:webHidden/>
          </w:rPr>
          <w:fldChar w:fldCharType="separate"/>
        </w:r>
        <w:r>
          <w:rPr>
            <w:noProof/>
            <w:webHidden/>
          </w:rPr>
          <w:t>25</w:t>
        </w:r>
        <w:r>
          <w:rPr>
            <w:noProof/>
            <w:webHidden/>
          </w:rPr>
          <w:fldChar w:fldCharType="end"/>
        </w:r>
      </w:hyperlink>
    </w:p>
    <w:p w14:paraId="18E777F8" w14:textId="1E331122"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4" w:history="1">
        <w:r w:rsidRPr="00E26AAF">
          <w:rPr>
            <w:rStyle w:val="Hipercze"/>
            <w:rFonts w:cstheme="minorHAnsi"/>
            <w:noProof/>
          </w:rPr>
          <w:t>4.3</w:t>
        </w:r>
        <w:r>
          <w:rPr>
            <w:rFonts w:asciiTheme="minorHAnsi" w:eastAsiaTheme="minorEastAsia" w:hAnsiTheme="minorHAnsi" w:cstheme="minorBidi"/>
            <w:smallCaps w:val="0"/>
            <w:noProof/>
            <w:sz w:val="22"/>
            <w:szCs w:val="22"/>
          </w:rPr>
          <w:tab/>
        </w:r>
        <w:r w:rsidRPr="00E26AAF">
          <w:rPr>
            <w:rStyle w:val="Hipercze"/>
            <w:rFonts w:cstheme="minorHAnsi"/>
            <w:noProof/>
          </w:rPr>
          <w:t>Przedstawiciel Wykonawcy</w:t>
        </w:r>
        <w:r>
          <w:rPr>
            <w:noProof/>
            <w:webHidden/>
          </w:rPr>
          <w:tab/>
        </w:r>
        <w:r>
          <w:rPr>
            <w:noProof/>
            <w:webHidden/>
          </w:rPr>
          <w:fldChar w:fldCharType="begin"/>
        </w:r>
        <w:r>
          <w:rPr>
            <w:noProof/>
            <w:webHidden/>
          </w:rPr>
          <w:instrText xml:space="preserve"> PAGEREF _Toc38458184 \h </w:instrText>
        </w:r>
        <w:r>
          <w:rPr>
            <w:noProof/>
            <w:webHidden/>
          </w:rPr>
        </w:r>
        <w:r>
          <w:rPr>
            <w:noProof/>
            <w:webHidden/>
          </w:rPr>
          <w:fldChar w:fldCharType="separate"/>
        </w:r>
        <w:r>
          <w:rPr>
            <w:noProof/>
            <w:webHidden/>
          </w:rPr>
          <w:t>26</w:t>
        </w:r>
        <w:r>
          <w:rPr>
            <w:noProof/>
            <w:webHidden/>
          </w:rPr>
          <w:fldChar w:fldCharType="end"/>
        </w:r>
      </w:hyperlink>
    </w:p>
    <w:p w14:paraId="02F22F21" w14:textId="5064FC9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5" w:history="1">
        <w:r w:rsidRPr="00E26AAF">
          <w:rPr>
            <w:rStyle w:val="Hipercze"/>
            <w:rFonts w:cstheme="minorHAnsi"/>
            <w:noProof/>
          </w:rPr>
          <w:t>4.4</w:t>
        </w:r>
        <w:r>
          <w:rPr>
            <w:rFonts w:asciiTheme="minorHAnsi" w:eastAsiaTheme="minorEastAsia" w:hAnsiTheme="minorHAnsi" w:cstheme="minorBidi"/>
            <w:smallCaps w:val="0"/>
            <w:noProof/>
            <w:sz w:val="22"/>
            <w:szCs w:val="22"/>
          </w:rPr>
          <w:tab/>
        </w:r>
        <w:r w:rsidRPr="00E26AAF">
          <w:rPr>
            <w:rStyle w:val="Hipercze"/>
            <w:rFonts w:cstheme="minorHAnsi"/>
            <w:noProof/>
          </w:rPr>
          <w:t>Podwykonawcy</w:t>
        </w:r>
        <w:r>
          <w:rPr>
            <w:noProof/>
            <w:webHidden/>
          </w:rPr>
          <w:tab/>
        </w:r>
        <w:r>
          <w:rPr>
            <w:noProof/>
            <w:webHidden/>
          </w:rPr>
          <w:fldChar w:fldCharType="begin"/>
        </w:r>
        <w:r>
          <w:rPr>
            <w:noProof/>
            <w:webHidden/>
          </w:rPr>
          <w:instrText xml:space="preserve"> PAGEREF _Toc38458185 \h </w:instrText>
        </w:r>
        <w:r>
          <w:rPr>
            <w:noProof/>
            <w:webHidden/>
          </w:rPr>
        </w:r>
        <w:r>
          <w:rPr>
            <w:noProof/>
            <w:webHidden/>
          </w:rPr>
          <w:fldChar w:fldCharType="separate"/>
        </w:r>
        <w:r>
          <w:rPr>
            <w:noProof/>
            <w:webHidden/>
          </w:rPr>
          <w:t>26</w:t>
        </w:r>
        <w:r>
          <w:rPr>
            <w:noProof/>
            <w:webHidden/>
          </w:rPr>
          <w:fldChar w:fldCharType="end"/>
        </w:r>
      </w:hyperlink>
    </w:p>
    <w:p w14:paraId="2006A3C9" w14:textId="20B3386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6" w:history="1">
        <w:r w:rsidRPr="00E26AAF">
          <w:rPr>
            <w:rStyle w:val="Hipercze"/>
            <w:rFonts w:cstheme="minorHAnsi"/>
            <w:noProof/>
          </w:rPr>
          <w:t>4.7</w:t>
        </w:r>
        <w:r>
          <w:rPr>
            <w:rFonts w:asciiTheme="minorHAnsi" w:eastAsiaTheme="minorEastAsia" w:hAnsiTheme="minorHAnsi" w:cstheme="minorBidi"/>
            <w:smallCaps w:val="0"/>
            <w:noProof/>
            <w:sz w:val="22"/>
            <w:szCs w:val="22"/>
          </w:rPr>
          <w:tab/>
        </w:r>
        <w:r w:rsidRPr="00E26AAF">
          <w:rPr>
            <w:rStyle w:val="Hipercze"/>
            <w:rFonts w:cstheme="minorHAnsi"/>
            <w:noProof/>
          </w:rPr>
          <w:t>Wytyczenie</w:t>
        </w:r>
        <w:r>
          <w:rPr>
            <w:noProof/>
            <w:webHidden/>
          </w:rPr>
          <w:tab/>
        </w:r>
        <w:r>
          <w:rPr>
            <w:noProof/>
            <w:webHidden/>
          </w:rPr>
          <w:fldChar w:fldCharType="begin"/>
        </w:r>
        <w:r>
          <w:rPr>
            <w:noProof/>
            <w:webHidden/>
          </w:rPr>
          <w:instrText xml:space="preserve"> PAGEREF _Toc38458186 \h </w:instrText>
        </w:r>
        <w:r>
          <w:rPr>
            <w:noProof/>
            <w:webHidden/>
          </w:rPr>
        </w:r>
        <w:r>
          <w:rPr>
            <w:noProof/>
            <w:webHidden/>
          </w:rPr>
          <w:fldChar w:fldCharType="separate"/>
        </w:r>
        <w:r>
          <w:rPr>
            <w:noProof/>
            <w:webHidden/>
          </w:rPr>
          <w:t>30</w:t>
        </w:r>
        <w:r>
          <w:rPr>
            <w:noProof/>
            <w:webHidden/>
          </w:rPr>
          <w:fldChar w:fldCharType="end"/>
        </w:r>
      </w:hyperlink>
    </w:p>
    <w:p w14:paraId="39C62299" w14:textId="590980F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7" w:history="1">
        <w:r w:rsidRPr="00E26AAF">
          <w:rPr>
            <w:rStyle w:val="Hipercze"/>
            <w:rFonts w:cstheme="minorHAnsi"/>
            <w:noProof/>
          </w:rPr>
          <w:t>4.8</w:t>
        </w:r>
        <w:r>
          <w:rPr>
            <w:rFonts w:asciiTheme="minorHAnsi" w:eastAsiaTheme="minorEastAsia" w:hAnsiTheme="minorHAnsi" w:cstheme="minorBidi"/>
            <w:smallCaps w:val="0"/>
            <w:noProof/>
            <w:sz w:val="22"/>
            <w:szCs w:val="22"/>
          </w:rPr>
          <w:tab/>
        </w:r>
        <w:r w:rsidRPr="00E26AAF">
          <w:rPr>
            <w:rStyle w:val="Hipercze"/>
            <w:rFonts w:cstheme="minorHAnsi"/>
            <w:noProof/>
          </w:rPr>
          <w:t>Procedury bezpieczeństwa</w:t>
        </w:r>
        <w:r>
          <w:rPr>
            <w:noProof/>
            <w:webHidden/>
          </w:rPr>
          <w:tab/>
        </w:r>
        <w:r>
          <w:rPr>
            <w:noProof/>
            <w:webHidden/>
          </w:rPr>
          <w:fldChar w:fldCharType="begin"/>
        </w:r>
        <w:r>
          <w:rPr>
            <w:noProof/>
            <w:webHidden/>
          </w:rPr>
          <w:instrText xml:space="preserve"> PAGEREF _Toc38458187 \h </w:instrText>
        </w:r>
        <w:r>
          <w:rPr>
            <w:noProof/>
            <w:webHidden/>
          </w:rPr>
        </w:r>
        <w:r>
          <w:rPr>
            <w:noProof/>
            <w:webHidden/>
          </w:rPr>
          <w:fldChar w:fldCharType="separate"/>
        </w:r>
        <w:r>
          <w:rPr>
            <w:noProof/>
            <w:webHidden/>
          </w:rPr>
          <w:t>30</w:t>
        </w:r>
        <w:r>
          <w:rPr>
            <w:noProof/>
            <w:webHidden/>
          </w:rPr>
          <w:fldChar w:fldCharType="end"/>
        </w:r>
      </w:hyperlink>
    </w:p>
    <w:p w14:paraId="012A2A7E" w14:textId="25229772"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8" w:history="1">
        <w:r w:rsidRPr="00E26AAF">
          <w:rPr>
            <w:rStyle w:val="Hipercze"/>
            <w:rFonts w:cstheme="minorHAnsi"/>
            <w:noProof/>
          </w:rPr>
          <w:t>4.9</w:t>
        </w:r>
        <w:r>
          <w:rPr>
            <w:rFonts w:asciiTheme="minorHAnsi" w:eastAsiaTheme="minorEastAsia" w:hAnsiTheme="minorHAnsi" w:cstheme="minorBidi"/>
            <w:smallCaps w:val="0"/>
            <w:noProof/>
            <w:sz w:val="22"/>
            <w:szCs w:val="22"/>
          </w:rPr>
          <w:tab/>
        </w:r>
        <w:r w:rsidRPr="00E26AAF">
          <w:rPr>
            <w:rStyle w:val="Hipercze"/>
            <w:rFonts w:cstheme="minorHAnsi"/>
            <w:noProof/>
          </w:rPr>
          <w:t>Zapewnienie jakości</w:t>
        </w:r>
        <w:r>
          <w:rPr>
            <w:noProof/>
            <w:webHidden/>
          </w:rPr>
          <w:tab/>
        </w:r>
        <w:r>
          <w:rPr>
            <w:noProof/>
            <w:webHidden/>
          </w:rPr>
          <w:fldChar w:fldCharType="begin"/>
        </w:r>
        <w:r>
          <w:rPr>
            <w:noProof/>
            <w:webHidden/>
          </w:rPr>
          <w:instrText xml:space="preserve"> PAGEREF _Toc38458188 \h </w:instrText>
        </w:r>
        <w:r>
          <w:rPr>
            <w:noProof/>
            <w:webHidden/>
          </w:rPr>
        </w:r>
        <w:r>
          <w:rPr>
            <w:noProof/>
            <w:webHidden/>
          </w:rPr>
          <w:fldChar w:fldCharType="separate"/>
        </w:r>
        <w:r>
          <w:rPr>
            <w:noProof/>
            <w:webHidden/>
          </w:rPr>
          <w:t>30</w:t>
        </w:r>
        <w:r>
          <w:rPr>
            <w:noProof/>
            <w:webHidden/>
          </w:rPr>
          <w:fldChar w:fldCharType="end"/>
        </w:r>
      </w:hyperlink>
    </w:p>
    <w:p w14:paraId="49ACCE42" w14:textId="12478C4C"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89" w:history="1">
        <w:r w:rsidRPr="00E26AAF">
          <w:rPr>
            <w:rStyle w:val="Hipercze"/>
            <w:rFonts w:cstheme="minorHAnsi"/>
            <w:noProof/>
          </w:rPr>
          <w:t>4.10</w:t>
        </w:r>
        <w:r>
          <w:rPr>
            <w:rFonts w:asciiTheme="minorHAnsi" w:eastAsiaTheme="minorEastAsia" w:hAnsiTheme="minorHAnsi" w:cstheme="minorBidi"/>
            <w:smallCaps w:val="0"/>
            <w:noProof/>
            <w:sz w:val="22"/>
            <w:szCs w:val="22"/>
          </w:rPr>
          <w:tab/>
        </w:r>
        <w:r w:rsidRPr="00E26AAF">
          <w:rPr>
            <w:rStyle w:val="Hipercze"/>
            <w:rFonts w:cstheme="minorHAnsi"/>
            <w:noProof/>
          </w:rPr>
          <w:t>Dane o Terenie Budowy</w:t>
        </w:r>
        <w:r>
          <w:rPr>
            <w:noProof/>
            <w:webHidden/>
          </w:rPr>
          <w:tab/>
        </w:r>
        <w:r>
          <w:rPr>
            <w:noProof/>
            <w:webHidden/>
          </w:rPr>
          <w:fldChar w:fldCharType="begin"/>
        </w:r>
        <w:r>
          <w:rPr>
            <w:noProof/>
            <w:webHidden/>
          </w:rPr>
          <w:instrText xml:space="preserve"> PAGEREF _Toc38458189 \h </w:instrText>
        </w:r>
        <w:r>
          <w:rPr>
            <w:noProof/>
            <w:webHidden/>
          </w:rPr>
        </w:r>
        <w:r>
          <w:rPr>
            <w:noProof/>
            <w:webHidden/>
          </w:rPr>
          <w:fldChar w:fldCharType="separate"/>
        </w:r>
        <w:r>
          <w:rPr>
            <w:noProof/>
            <w:webHidden/>
          </w:rPr>
          <w:t>31</w:t>
        </w:r>
        <w:r>
          <w:rPr>
            <w:noProof/>
            <w:webHidden/>
          </w:rPr>
          <w:fldChar w:fldCharType="end"/>
        </w:r>
      </w:hyperlink>
    </w:p>
    <w:p w14:paraId="05719372" w14:textId="4EED3BF2"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0" w:history="1">
        <w:r w:rsidRPr="00E26AAF">
          <w:rPr>
            <w:rStyle w:val="Hipercze"/>
            <w:rFonts w:cstheme="minorHAnsi"/>
            <w:noProof/>
          </w:rPr>
          <w:t>4.11</w:t>
        </w:r>
        <w:r>
          <w:rPr>
            <w:rFonts w:asciiTheme="minorHAnsi" w:eastAsiaTheme="minorEastAsia" w:hAnsiTheme="minorHAnsi" w:cstheme="minorBidi"/>
            <w:smallCaps w:val="0"/>
            <w:noProof/>
            <w:sz w:val="22"/>
            <w:szCs w:val="22"/>
          </w:rPr>
          <w:tab/>
        </w:r>
        <w:r w:rsidRPr="00E26AAF">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_Toc38458190 \h </w:instrText>
        </w:r>
        <w:r>
          <w:rPr>
            <w:noProof/>
            <w:webHidden/>
          </w:rPr>
        </w:r>
        <w:r>
          <w:rPr>
            <w:noProof/>
            <w:webHidden/>
          </w:rPr>
          <w:fldChar w:fldCharType="separate"/>
        </w:r>
        <w:r>
          <w:rPr>
            <w:noProof/>
            <w:webHidden/>
          </w:rPr>
          <w:t>31</w:t>
        </w:r>
        <w:r>
          <w:rPr>
            <w:noProof/>
            <w:webHidden/>
          </w:rPr>
          <w:fldChar w:fldCharType="end"/>
        </w:r>
      </w:hyperlink>
    </w:p>
    <w:p w14:paraId="713236B5" w14:textId="2955297E"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1" w:history="1">
        <w:r w:rsidRPr="00E26AAF">
          <w:rPr>
            <w:rStyle w:val="Hipercze"/>
            <w:rFonts w:cstheme="minorHAnsi"/>
            <w:noProof/>
          </w:rPr>
          <w:t>4.18</w:t>
        </w:r>
        <w:r>
          <w:rPr>
            <w:rFonts w:asciiTheme="minorHAnsi" w:eastAsiaTheme="minorEastAsia" w:hAnsiTheme="minorHAnsi" w:cstheme="minorBidi"/>
            <w:smallCaps w:val="0"/>
            <w:noProof/>
            <w:sz w:val="22"/>
            <w:szCs w:val="22"/>
          </w:rPr>
          <w:tab/>
        </w:r>
        <w:r w:rsidRPr="00E26AAF">
          <w:rPr>
            <w:rStyle w:val="Hipercze"/>
            <w:rFonts w:cstheme="minorHAnsi"/>
            <w:noProof/>
          </w:rPr>
          <w:t>Ochrona środowiska</w:t>
        </w:r>
        <w:r>
          <w:rPr>
            <w:noProof/>
            <w:webHidden/>
          </w:rPr>
          <w:tab/>
        </w:r>
        <w:r>
          <w:rPr>
            <w:noProof/>
            <w:webHidden/>
          </w:rPr>
          <w:fldChar w:fldCharType="begin"/>
        </w:r>
        <w:r>
          <w:rPr>
            <w:noProof/>
            <w:webHidden/>
          </w:rPr>
          <w:instrText xml:space="preserve"> PAGEREF _Toc38458191 \h </w:instrText>
        </w:r>
        <w:r>
          <w:rPr>
            <w:noProof/>
            <w:webHidden/>
          </w:rPr>
        </w:r>
        <w:r>
          <w:rPr>
            <w:noProof/>
            <w:webHidden/>
          </w:rPr>
          <w:fldChar w:fldCharType="separate"/>
        </w:r>
        <w:r>
          <w:rPr>
            <w:noProof/>
            <w:webHidden/>
          </w:rPr>
          <w:t>31</w:t>
        </w:r>
        <w:r>
          <w:rPr>
            <w:noProof/>
            <w:webHidden/>
          </w:rPr>
          <w:fldChar w:fldCharType="end"/>
        </w:r>
      </w:hyperlink>
    </w:p>
    <w:p w14:paraId="2E69A3BC" w14:textId="2EC60E0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2" w:history="1">
        <w:r w:rsidRPr="00E26AAF">
          <w:rPr>
            <w:rStyle w:val="Hipercze"/>
            <w:rFonts w:cstheme="minorHAnsi"/>
            <w:noProof/>
          </w:rPr>
          <w:t>4.19</w:t>
        </w:r>
        <w:r>
          <w:rPr>
            <w:rFonts w:asciiTheme="minorHAnsi" w:eastAsiaTheme="minorEastAsia" w:hAnsiTheme="minorHAnsi" w:cstheme="minorBidi"/>
            <w:smallCaps w:val="0"/>
            <w:noProof/>
            <w:sz w:val="22"/>
            <w:szCs w:val="22"/>
          </w:rPr>
          <w:tab/>
        </w:r>
        <w:r w:rsidRPr="00E26AAF">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_Toc38458192 \h </w:instrText>
        </w:r>
        <w:r>
          <w:rPr>
            <w:noProof/>
            <w:webHidden/>
          </w:rPr>
        </w:r>
        <w:r>
          <w:rPr>
            <w:noProof/>
            <w:webHidden/>
          </w:rPr>
          <w:fldChar w:fldCharType="separate"/>
        </w:r>
        <w:r>
          <w:rPr>
            <w:noProof/>
            <w:webHidden/>
          </w:rPr>
          <w:t>31</w:t>
        </w:r>
        <w:r>
          <w:rPr>
            <w:noProof/>
            <w:webHidden/>
          </w:rPr>
          <w:fldChar w:fldCharType="end"/>
        </w:r>
      </w:hyperlink>
    </w:p>
    <w:p w14:paraId="25BB1F04" w14:textId="1873834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3" w:history="1">
        <w:r w:rsidRPr="00E26AAF">
          <w:rPr>
            <w:rStyle w:val="Hipercze"/>
            <w:rFonts w:cstheme="minorHAnsi"/>
            <w:noProof/>
          </w:rPr>
          <w:t>4.20</w:t>
        </w:r>
        <w:r>
          <w:rPr>
            <w:rFonts w:asciiTheme="minorHAnsi" w:eastAsiaTheme="minorEastAsia" w:hAnsiTheme="minorHAnsi" w:cstheme="minorBidi"/>
            <w:smallCaps w:val="0"/>
            <w:noProof/>
            <w:sz w:val="22"/>
            <w:szCs w:val="22"/>
          </w:rPr>
          <w:tab/>
        </w:r>
        <w:r w:rsidRPr="00E26AAF">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_Toc38458193 \h </w:instrText>
        </w:r>
        <w:r>
          <w:rPr>
            <w:noProof/>
            <w:webHidden/>
          </w:rPr>
        </w:r>
        <w:r>
          <w:rPr>
            <w:noProof/>
            <w:webHidden/>
          </w:rPr>
          <w:fldChar w:fldCharType="separate"/>
        </w:r>
        <w:r>
          <w:rPr>
            <w:noProof/>
            <w:webHidden/>
          </w:rPr>
          <w:t>32</w:t>
        </w:r>
        <w:r>
          <w:rPr>
            <w:noProof/>
            <w:webHidden/>
          </w:rPr>
          <w:fldChar w:fldCharType="end"/>
        </w:r>
      </w:hyperlink>
    </w:p>
    <w:p w14:paraId="16A1AD61" w14:textId="0104B72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4" w:history="1">
        <w:r w:rsidRPr="00E26AAF">
          <w:rPr>
            <w:rStyle w:val="Hipercze"/>
            <w:rFonts w:cstheme="minorHAnsi"/>
            <w:noProof/>
          </w:rPr>
          <w:t>4.21</w:t>
        </w:r>
        <w:r>
          <w:rPr>
            <w:rFonts w:asciiTheme="minorHAnsi" w:eastAsiaTheme="minorEastAsia" w:hAnsiTheme="minorHAnsi" w:cstheme="minorBidi"/>
            <w:smallCaps w:val="0"/>
            <w:noProof/>
            <w:sz w:val="22"/>
            <w:szCs w:val="22"/>
          </w:rPr>
          <w:tab/>
        </w:r>
        <w:r w:rsidRPr="00E26AAF">
          <w:rPr>
            <w:rStyle w:val="Hipercze"/>
            <w:rFonts w:cstheme="minorHAnsi"/>
            <w:noProof/>
          </w:rPr>
          <w:t>Raporty o postępie</w:t>
        </w:r>
        <w:r>
          <w:rPr>
            <w:noProof/>
            <w:webHidden/>
          </w:rPr>
          <w:tab/>
        </w:r>
        <w:r>
          <w:rPr>
            <w:noProof/>
            <w:webHidden/>
          </w:rPr>
          <w:fldChar w:fldCharType="begin"/>
        </w:r>
        <w:r>
          <w:rPr>
            <w:noProof/>
            <w:webHidden/>
          </w:rPr>
          <w:instrText xml:space="preserve"> PAGEREF _Toc38458194 \h </w:instrText>
        </w:r>
        <w:r>
          <w:rPr>
            <w:noProof/>
            <w:webHidden/>
          </w:rPr>
        </w:r>
        <w:r>
          <w:rPr>
            <w:noProof/>
            <w:webHidden/>
          </w:rPr>
          <w:fldChar w:fldCharType="separate"/>
        </w:r>
        <w:r>
          <w:rPr>
            <w:noProof/>
            <w:webHidden/>
          </w:rPr>
          <w:t>32</w:t>
        </w:r>
        <w:r>
          <w:rPr>
            <w:noProof/>
            <w:webHidden/>
          </w:rPr>
          <w:fldChar w:fldCharType="end"/>
        </w:r>
      </w:hyperlink>
    </w:p>
    <w:p w14:paraId="53851C4F" w14:textId="5AC2CCE5"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5" w:history="1">
        <w:r w:rsidRPr="00E26AAF">
          <w:rPr>
            <w:rStyle w:val="Hipercze"/>
            <w:rFonts w:cstheme="minorHAnsi"/>
            <w:noProof/>
          </w:rPr>
          <w:t>4.23</w:t>
        </w:r>
        <w:r>
          <w:rPr>
            <w:rFonts w:asciiTheme="minorHAnsi" w:eastAsiaTheme="minorEastAsia" w:hAnsiTheme="minorHAnsi" w:cstheme="minorBidi"/>
            <w:smallCaps w:val="0"/>
            <w:noProof/>
            <w:sz w:val="22"/>
            <w:szCs w:val="22"/>
          </w:rPr>
          <w:tab/>
        </w:r>
        <w:r w:rsidRPr="00E26AAF">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_Toc38458195 \h </w:instrText>
        </w:r>
        <w:r>
          <w:rPr>
            <w:noProof/>
            <w:webHidden/>
          </w:rPr>
        </w:r>
        <w:r>
          <w:rPr>
            <w:noProof/>
            <w:webHidden/>
          </w:rPr>
          <w:fldChar w:fldCharType="separate"/>
        </w:r>
        <w:r>
          <w:rPr>
            <w:noProof/>
            <w:webHidden/>
          </w:rPr>
          <w:t>33</w:t>
        </w:r>
        <w:r>
          <w:rPr>
            <w:noProof/>
            <w:webHidden/>
          </w:rPr>
          <w:fldChar w:fldCharType="end"/>
        </w:r>
      </w:hyperlink>
    </w:p>
    <w:p w14:paraId="349BD3C6" w14:textId="06362473"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6" w:history="1">
        <w:r w:rsidRPr="00E26AAF">
          <w:rPr>
            <w:rStyle w:val="Hipercze"/>
            <w:rFonts w:cstheme="minorHAnsi"/>
            <w:noProof/>
          </w:rPr>
          <w:t>4.25</w:t>
        </w:r>
        <w:r>
          <w:rPr>
            <w:rFonts w:asciiTheme="minorHAnsi" w:eastAsiaTheme="minorEastAsia" w:hAnsiTheme="minorHAnsi" w:cstheme="minorBidi"/>
            <w:smallCaps w:val="0"/>
            <w:noProof/>
            <w:sz w:val="22"/>
            <w:szCs w:val="22"/>
          </w:rPr>
          <w:tab/>
        </w:r>
        <w:r w:rsidRPr="00E26AAF">
          <w:rPr>
            <w:rStyle w:val="Hipercze"/>
            <w:rFonts w:cstheme="minorHAnsi"/>
            <w:noProof/>
          </w:rPr>
          <w:t>Dziennik Budowy</w:t>
        </w:r>
        <w:r>
          <w:rPr>
            <w:noProof/>
            <w:webHidden/>
          </w:rPr>
          <w:tab/>
        </w:r>
        <w:r>
          <w:rPr>
            <w:noProof/>
            <w:webHidden/>
          </w:rPr>
          <w:fldChar w:fldCharType="begin"/>
        </w:r>
        <w:r>
          <w:rPr>
            <w:noProof/>
            <w:webHidden/>
          </w:rPr>
          <w:instrText xml:space="preserve"> PAGEREF _Toc38458196 \h </w:instrText>
        </w:r>
        <w:r>
          <w:rPr>
            <w:noProof/>
            <w:webHidden/>
          </w:rPr>
        </w:r>
        <w:r>
          <w:rPr>
            <w:noProof/>
            <w:webHidden/>
          </w:rPr>
          <w:fldChar w:fldCharType="separate"/>
        </w:r>
        <w:r>
          <w:rPr>
            <w:noProof/>
            <w:webHidden/>
          </w:rPr>
          <w:t>34</w:t>
        </w:r>
        <w:r>
          <w:rPr>
            <w:noProof/>
            <w:webHidden/>
          </w:rPr>
          <w:fldChar w:fldCharType="end"/>
        </w:r>
      </w:hyperlink>
    </w:p>
    <w:p w14:paraId="59181AEF" w14:textId="161C31F6"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7" w:history="1">
        <w:r w:rsidRPr="00E26AAF">
          <w:rPr>
            <w:rStyle w:val="Hipercze"/>
            <w:rFonts w:cstheme="minorHAnsi"/>
            <w:noProof/>
          </w:rPr>
          <w:t>4.26</w:t>
        </w:r>
        <w:r>
          <w:rPr>
            <w:rFonts w:asciiTheme="minorHAnsi" w:eastAsiaTheme="minorEastAsia" w:hAnsiTheme="minorHAnsi" w:cstheme="minorBidi"/>
            <w:smallCaps w:val="0"/>
            <w:noProof/>
            <w:sz w:val="22"/>
            <w:szCs w:val="22"/>
          </w:rPr>
          <w:tab/>
        </w:r>
        <w:r w:rsidRPr="00E26AAF">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_Toc38458197 \h </w:instrText>
        </w:r>
        <w:r>
          <w:rPr>
            <w:noProof/>
            <w:webHidden/>
          </w:rPr>
        </w:r>
        <w:r>
          <w:rPr>
            <w:noProof/>
            <w:webHidden/>
          </w:rPr>
          <w:fldChar w:fldCharType="separate"/>
        </w:r>
        <w:r>
          <w:rPr>
            <w:noProof/>
            <w:webHidden/>
          </w:rPr>
          <w:t>34</w:t>
        </w:r>
        <w:r>
          <w:rPr>
            <w:noProof/>
            <w:webHidden/>
          </w:rPr>
          <w:fldChar w:fldCharType="end"/>
        </w:r>
      </w:hyperlink>
    </w:p>
    <w:p w14:paraId="0CCE3205" w14:textId="3EDDCB92"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198" w:history="1">
        <w:r w:rsidRPr="00E26AAF">
          <w:rPr>
            <w:rStyle w:val="Hipercze"/>
            <w:rFonts w:cstheme="minorHAnsi"/>
            <w:noProof/>
          </w:rPr>
          <w:t>4.27</w:t>
        </w:r>
        <w:r>
          <w:rPr>
            <w:rFonts w:asciiTheme="minorHAnsi" w:eastAsiaTheme="minorEastAsia" w:hAnsiTheme="minorHAnsi" w:cstheme="minorBidi"/>
            <w:smallCaps w:val="0"/>
            <w:noProof/>
            <w:sz w:val="22"/>
            <w:szCs w:val="22"/>
          </w:rPr>
          <w:tab/>
        </w:r>
        <w:r w:rsidRPr="00E26AAF">
          <w:rPr>
            <w:rStyle w:val="Hipercze"/>
            <w:rFonts w:cstheme="minorHAnsi"/>
            <w:noProof/>
          </w:rPr>
          <w:t>Istniejące instalacje</w:t>
        </w:r>
        <w:r>
          <w:rPr>
            <w:noProof/>
            <w:webHidden/>
          </w:rPr>
          <w:tab/>
        </w:r>
        <w:r>
          <w:rPr>
            <w:noProof/>
            <w:webHidden/>
          </w:rPr>
          <w:fldChar w:fldCharType="begin"/>
        </w:r>
        <w:r>
          <w:rPr>
            <w:noProof/>
            <w:webHidden/>
          </w:rPr>
          <w:instrText xml:space="preserve"> PAGEREF _Toc38458198 \h </w:instrText>
        </w:r>
        <w:r>
          <w:rPr>
            <w:noProof/>
            <w:webHidden/>
          </w:rPr>
        </w:r>
        <w:r>
          <w:rPr>
            <w:noProof/>
            <w:webHidden/>
          </w:rPr>
          <w:fldChar w:fldCharType="separate"/>
        </w:r>
        <w:r>
          <w:rPr>
            <w:noProof/>
            <w:webHidden/>
          </w:rPr>
          <w:t>34</w:t>
        </w:r>
        <w:r>
          <w:rPr>
            <w:noProof/>
            <w:webHidden/>
          </w:rPr>
          <w:fldChar w:fldCharType="end"/>
        </w:r>
      </w:hyperlink>
    </w:p>
    <w:p w14:paraId="5D61B292" w14:textId="72818380" w:rsidR="00C17675" w:rsidRDefault="00C17675">
      <w:pPr>
        <w:pStyle w:val="Spistreci1"/>
        <w:rPr>
          <w:rFonts w:asciiTheme="minorHAnsi" w:eastAsiaTheme="minorEastAsia" w:hAnsiTheme="minorHAnsi" w:cstheme="minorBidi"/>
          <w:b w:val="0"/>
          <w:bCs w:val="0"/>
          <w:caps w:val="0"/>
          <w:noProof/>
          <w:sz w:val="22"/>
          <w:szCs w:val="22"/>
        </w:rPr>
      </w:pPr>
      <w:hyperlink w:anchor="_Toc38458199" w:history="1">
        <w:r w:rsidRPr="00E26AAF">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_Toc38458199 \h </w:instrText>
        </w:r>
        <w:r>
          <w:rPr>
            <w:noProof/>
            <w:webHidden/>
          </w:rPr>
        </w:r>
        <w:r>
          <w:rPr>
            <w:noProof/>
            <w:webHidden/>
          </w:rPr>
          <w:fldChar w:fldCharType="separate"/>
        </w:r>
        <w:r>
          <w:rPr>
            <w:noProof/>
            <w:webHidden/>
          </w:rPr>
          <w:t>35</w:t>
        </w:r>
        <w:r>
          <w:rPr>
            <w:noProof/>
            <w:webHidden/>
          </w:rPr>
          <w:fldChar w:fldCharType="end"/>
        </w:r>
      </w:hyperlink>
    </w:p>
    <w:p w14:paraId="080C7331" w14:textId="766963B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0" w:history="1">
        <w:r w:rsidRPr="00E26AAF">
          <w:rPr>
            <w:rStyle w:val="Hipercze"/>
            <w:rFonts w:cstheme="minorHAnsi"/>
            <w:noProof/>
          </w:rPr>
          <w:t xml:space="preserve">5.1 </w:t>
        </w:r>
        <w:r>
          <w:rPr>
            <w:rFonts w:asciiTheme="minorHAnsi" w:eastAsiaTheme="minorEastAsia" w:hAnsiTheme="minorHAnsi" w:cstheme="minorBidi"/>
            <w:smallCaps w:val="0"/>
            <w:noProof/>
            <w:sz w:val="22"/>
            <w:szCs w:val="22"/>
          </w:rPr>
          <w:tab/>
        </w:r>
        <w:r w:rsidRPr="00E26AAF">
          <w:rPr>
            <w:rStyle w:val="Hipercze"/>
            <w:rFonts w:cstheme="minorHAnsi"/>
            <w:noProof/>
          </w:rPr>
          <w:t>Wyznaczeni podwykonawcy</w:t>
        </w:r>
        <w:r>
          <w:rPr>
            <w:noProof/>
            <w:webHidden/>
          </w:rPr>
          <w:tab/>
        </w:r>
        <w:r>
          <w:rPr>
            <w:noProof/>
            <w:webHidden/>
          </w:rPr>
          <w:fldChar w:fldCharType="begin"/>
        </w:r>
        <w:r>
          <w:rPr>
            <w:noProof/>
            <w:webHidden/>
          </w:rPr>
          <w:instrText xml:space="preserve"> PAGEREF _Toc38458200 \h </w:instrText>
        </w:r>
        <w:r>
          <w:rPr>
            <w:noProof/>
            <w:webHidden/>
          </w:rPr>
        </w:r>
        <w:r>
          <w:rPr>
            <w:noProof/>
            <w:webHidden/>
          </w:rPr>
          <w:fldChar w:fldCharType="separate"/>
        </w:r>
        <w:r>
          <w:rPr>
            <w:noProof/>
            <w:webHidden/>
          </w:rPr>
          <w:t>35</w:t>
        </w:r>
        <w:r>
          <w:rPr>
            <w:noProof/>
            <w:webHidden/>
          </w:rPr>
          <w:fldChar w:fldCharType="end"/>
        </w:r>
      </w:hyperlink>
    </w:p>
    <w:p w14:paraId="60ABE4B5" w14:textId="03D64D8B"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1" w:history="1">
        <w:r w:rsidRPr="00E26AAF">
          <w:rPr>
            <w:rStyle w:val="Hipercze"/>
            <w:rFonts w:cstheme="minorHAnsi"/>
            <w:noProof/>
          </w:rPr>
          <w:t xml:space="preserve">5.2 </w:t>
        </w:r>
        <w:r>
          <w:rPr>
            <w:rFonts w:asciiTheme="minorHAnsi" w:eastAsiaTheme="minorEastAsia" w:hAnsiTheme="minorHAnsi" w:cstheme="minorBidi"/>
            <w:smallCaps w:val="0"/>
            <w:noProof/>
            <w:sz w:val="22"/>
            <w:szCs w:val="22"/>
          </w:rPr>
          <w:tab/>
        </w:r>
        <w:r w:rsidRPr="00E26AAF">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_Toc38458201 \h </w:instrText>
        </w:r>
        <w:r>
          <w:rPr>
            <w:noProof/>
            <w:webHidden/>
          </w:rPr>
        </w:r>
        <w:r>
          <w:rPr>
            <w:noProof/>
            <w:webHidden/>
          </w:rPr>
          <w:fldChar w:fldCharType="separate"/>
        </w:r>
        <w:r>
          <w:rPr>
            <w:noProof/>
            <w:webHidden/>
          </w:rPr>
          <w:t>35</w:t>
        </w:r>
        <w:r>
          <w:rPr>
            <w:noProof/>
            <w:webHidden/>
          </w:rPr>
          <w:fldChar w:fldCharType="end"/>
        </w:r>
      </w:hyperlink>
    </w:p>
    <w:p w14:paraId="3D71DFA7" w14:textId="03BFD533"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2" w:history="1">
        <w:r w:rsidRPr="00E26AAF">
          <w:rPr>
            <w:rStyle w:val="Hipercze"/>
            <w:rFonts w:cstheme="minorHAnsi"/>
            <w:noProof/>
          </w:rPr>
          <w:t>5.4</w:t>
        </w:r>
        <w:r>
          <w:rPr>
            <w:rFonts w:asciiTheme="minorHAnsi" w:eastAsiaTheme="minorEastAsia" w:hAnsiTheme="minorHAnsi" w:cstheme="minorBidi"/>
            <w:smallCaps w:val="0"/>
            <w:noProof/>
            <w:sz w:val="22"/>
            <w:szCs w:val="22"/>
          </w:rPr>
          <w:tab/>
        </w:r>
        <w:r w:rsidRPr="00E26AAF">
          <w:rPr>
            <w:rStyle w:val="Hipercze"/>
            <w:rFonts w:cstheme="minorHAnsi"/>
            <w:noProof/>
          </w:rPr>
          <w:t>Dowody płatności</w:t>
        </w:r>
        <w:r>
          <w:rPr>
            <w:noProof/>
            <w:webHidden/>
          </w:rPr>
          <w:tab/>
        </w:r>
        <w:r>
          <w:rPr>
            <w:noProof/>
            <w:webHidden/>
          </w:rPr>
          <w:fldChar w:fldCharType="begin"/>
        </w:r>
        <w:r>
          <w:rPr>
            <w:noProof/>
            <w:webHidden/>
          </w:rPr>
          <w:instrText xml:space="preserve"> PAGEREF _Toc38458202 \h </w:instrText>
        </w:r>
        <w:r>
          <w:rPr>
            <w:noProof/>
            <w:webHidden/>
          </w:rPr>
        </w:r>
        <w:r>
          <w:rPr>
            <w:noProof/>
            <w:webHidden/>
          </w:rPr>
          <w:fldChar w:fldCharType="separate"/>
        </w:r>
        <w:r>
          <w:rPr>
            <w:noProof/>
            <w:webHidden/>
          </w:rPr>
          <w:t>35</w:t>
        </w:r>
        <w:r>
          <w:rPr>
            <w:noProof/>
            <w:webHidden/>
          </w:rPr>
          <w:fldChar w:fldCharType="end"/>
        </w:r>
      </w:hyperlink>
    </w:p>
    <w:p w14:paraId="549DD2B9" w14:textId="15193AE0" w:rsidR="00C17675" w:rsidRDefault="00C17675">
      <w:pPr>
        <w:pStyle w:val="Spistreci1"/>
        <w:rPr>
          <w:rFonts w:asciiTheme="minorHAnsi" w:eastAsiaTheme="minorEastAsia" w:hAnsiTheme="minorHAnsi" w:cstheme="minorBidi"/>
          <w:b w:val="0"/>
          <w:bCs w:val="0"/>
          <w:caps w:val="0"/>
          <w:noProof/>
          <w:sz w:val="22"/>
          <w:szCs w:val="22"/>
        </w:rPr>
      </w:pPr>
      <w:hyperlink w:anchor="_Toc38458203" w:history="1">
        <w:r w:rsidRPr="00E26AAF">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_Toc38458203 \h </w:instrText>
        </w:r>
        <w:r>
          <w:rPr>
            <w:noProof/>
            <w:webHidden/>
          </w:rPr>
        </w:r>
        <w:r>
          <w:rPr>
            <w:noProof/>
            <w:webHidden/>
          </w:rPr>
          <w:fldChar w:fldCharType="separate"/>
        </w:r>
        <w:r>
          <w:rPr>
            <w:noProof/>
            <w:webHidden/>
          </w:rPr>
          <w:t>35</w:t>
        </w:r>
        <w:r>
          <w:rPr>
            <w:noProof/>
            <w:webHidden/>
          </w:rPr>
          <w:fldChar w:fldCharType="end"/>
        </w:r>
      </w:hyperlink>
    </w:p>
    <w:p w14:paraId="45A9E0DE" w14:textId="3F3D7F3E"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4" w:history="1">
        <w:r w:rsidRPr="00E26AAF">
          <w:rPr>
            <w:rStyle w:val="Hipercze"/>
            <w:rFonts w:cstheme="minorHAnsi"/>
            <w:noProof/>
          </w:rPr>
          <w:t>6.2</w:t>
        </w:r>
        <w:r>
          <w:rPr>
            <w:rFonts w:asciiTheme="minorHAnsi" w:eastAsiaTheme="minorEastAsia" w:hAnsiTheme="minorHAnsi" w:cstheme="minorBidi"/>
            <w:smallCaps w:val="0"/>
            <w:noProof/>
            <w:sz w:val="22"/>
            <w:szCs w:val="22"/>
          </w:rPr>
          <w:tab/>
        </w:r>
        <w:r w:rsidRPr="00E26AAF">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_Toc38458204 \h </w:instrText>
        </w:r>
        <w:r>
          <w:rPr>
            <w:noProof/>
            <w:webHidden/>
          </w:rPr>
        </w:r>
        <w:r>
          <w:rPr>
            <w:noProof/>
            <w:webHidden/>
          </w:rPr>
          <w:fldChar w:fldCharType="separate"/>
        </w:r>
        <w:r>
          <w:rPr>
            <w:noProof/>
            <w:webHidden/>
          </w:rPr>
          <w:t>35</w:t>
        </w:r>
        <w:r>
          <w:rPr>
            <w:noProof/>
            <w:webHidden/>
          </w:rPr>
          <w:fldChar w:fldCharType="end"/>
        </w:r>
      </w:hyperlink>
    </w:p>
    <w:p w14:paraId="21248070" w14:textId="2EADAF5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5" w:history="1">
        <w:r w:rsidRPr="00E26AAF">
          <w:rPr>
            <w:rStyle w:val="Hipercze"/>
            <w:rFonts w:cstheme="minorHAnsi"/>
            <w:noProof/>
          </w:rPr>
          <w:t>6.8.</w:t>
        </w:r>
        <w:r>
          <w:rPr>
            <w:rFonts w:asciiTheme="minorHAnsi" w:eastAsiaTheme="minorEastAsia" w:hAnsiTheme="minorHAnsi" w:cstheme="minorBidi"/>
            <w:smallCaps w:val="0"/>
            <w:noProof/>
            <w:sz w:val="22"/>
            <w:szCs w:val="22"/>
          </w:rPr>
          <w:tab/>
        </w:r>
        <w:r w:rsidRPr="00E26AAF">
          <w:rPr>
            <w:rStyle w:val="Hipercze"/>
            <w:rFonts w:cstheme="minorHAnsi"/>
            <w:noProof/>
          </w:rPr>
          <w:t>Kadra Wykonawcy</w:t>
        </w:r>
        <w:r>
          <w:rPr>
            <w:noProof/>
            <w:webHidden/>
          </w:rPr>
          <w:tab/>
        </w:r>
        <w:r>
          <w:rPr>
            <w:noProof/>
            <w:webHidden/>
          </w:rPr>
          <w:fldChar w:fldCharType="begin"/>
        </w:r>
        <w:r>
          <w:rPr>
            <w:noProof/>
            <w:webHidden/>
          </w:rPr>
          <w:instrText xml:space="preserve"> PAGEREF _Toc38458205 \h </w:instrText>
        </w:r>
        <w:r>
          <w:rPr>
            <w:noProof/>
            <w:webHidden/>
          </w:rPr>
        </w:r>
        <w:r>
          <w:rPr>
            <w:noProof/>
            <w:webHidden/>
          </w:rPr>
          <w:fldChar w:fldCharType="separate"/>
        </w:r>
        <w:r>
          <w:rPr>
            <w:noProof/>
            <w:webHidden/>
          </w:rPr>
          <w:t>36</w:t>
        </w:r>
        <w:r>
          <w:rPr>
            <w:noProof/>
            <w:webHidden/>
          </w:rPr>
          <w:fldChar w:fldCharType="end"/>
        </w:r>
      </w:hyperlink>
    </w:p>
    <w:p w14:paraId="10600FB9" w14:textId="6E71D10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6" w:history="1">
        <w:r w:rsidRPr="00E26AAF">
          <w:rPr>
            <w:rStyle w:val="Hipercze"/>
            <w:rFonts w:cstheme="minorHAnsi"/>
            <w:noProof/>
          </w:rPr>
          <w:t>6.9</w:t>
        </w:r>
        <w:r>
          <w:rPr>
            <w:rFonts w:asciiTheme="minorHAnsi" w:eastAsiaTheme="minorEastAsia" w:hAnsiTheme="minorHAnsi" w:cstheme="minorBidi"/>
            <w:smallCaps w:val="0"/>
            <w:noProof/>
            <w:sz w:val="22"/>
            <w:szCs w:val="22"/>
          </w:rPr>
          <w:tab/>
        </w:r>
        <w:r w:rsidRPr="00E26AAF">
          <w:rPr>
            <w:rStyle w:val="Hipercze"/>
            <w:rFonts w:cstheme="minorHAnsi"/>
            <w:noProof/>
          </w:rPr>
          <w:t>Personel Wykonawcy</w:t>
        </w:r>
        <w:r>
          <w:rPr>
            <w:noProof/>
            <w:webHidden/>
          </w:rPr>
          <w:tab/>
        </w:r>
        <w:r>
          <w:rPr>
            <w:noProof/>
            <w:webHidden/>
          </w:rPr>
          <w:fldChar w:fldCharType="begin"/>
        </w:r>
        <w:r>
          <w:rPr>
            <w:noProof/>
            <w:webHidden/>
          </w:rPr>
          <w:instrText xml:space="preserve"> PAGEREF _Toc38458206 \h </w:instrText>
        </w:r>
        <w:r>
          <w:rPr>
            <w:noProof/>
            <w:webHidden/>
          </w:rPr>
        </w:r>
        <w:r>
          <w:rPr>
            <w:noProof/>
            <w:webHidden/>
          </w:rPr>
          <w:fldChar w:fldCharType="separate"/>
        </w:r>
        <w:r>
          <w:rPr>
            <w:noProof/>
            <w:webHidden/>
          </w:rPr>
          <w:t>36</w:t>
        </w:r>
        <w:r>
          <w:rPr>
            <w:noProof/>
            <w:webHidden/>
          </w:rPr>
          <w:fldChar w:fldCharType="end"/>
        </w:r>
      </w:hyperlink>
    </w:p>
    <w:p w14:paraId="5047E72D" w14:textId="1008747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7" w:history="1">
        <w:r w:rsidRPr="00E26AAF">
          <w:rPr>
            <w:rStyle w:val="Hipercze"/>
            <w:rFonts w:cstheme="minorHAnsi"/>
            <w:noProof/>
          </w:rPr>
          <w:t>6.12</w:t>
        </w:r>
        <w:r>
          <w:rPr>
            <w:rFonts w:asciiTheme="minorHAnsi" w:eastAsiaTheme="minorEastAsia" w:hAnsiTheme="minorHAnsi" w:cstheme="minorBidi"/>
            <w:smallCaps w:val="0"/>
            <w:noProof/>
            <w:sz w:val="22"/>
            <w:szCs w:val="22"/>
          </w:rPr>
          <w:tab/>
        </w:r>
        <w:r w:rsidRPr="00E26AAF">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_Toc38458207 \h </w:instrText>
        </w:r>
        <w:r>
          <w:rPr>
            <w:noProof/>
            <w:webHidden/>
          </w:rPr>
        </w:r>
        <w:r>
          <w:rPr>
            <w:noProof/>
            <w:webHidden/>
          </w:rPr>
          <w:fldChar w:fldCharType="separate"/>
        </w:r>
        <w:r>
          <w:rPr>
            <w:noProof/>
            <w:webHidden/>
          </w:rPr>
          <w:t>37</w:t>
        </w:r>
        <w:r>
          <w:rPr>
            <w:noProof/>
            <w:webHidden/>
          </w:rPr>
          <w:fldChar w:fldCharType="end"/>
        </w:r>
      </w:hyperlink>
    </w:p>
    <w:p w14:paraId="717C8150" w14:textId="09A11738" w:rsidR="00C17675" w:rsidRDefault="00C17675">
      <w:pPr>
        <w:pStyle w:val="Spistreci1"/>
        <w:rPr>
          <w:rFonts w:asciiTheme="minorHAnsi" w:eastAsiaTheme="minorEastAsia" w:hAnsiTheme="minorHAnsi" w:cstheme="minorBidi"/>
          <w:b w:val="0"/>
          <w:bCs w:val="0"/>
          <w:caps w:val="0"/>
          <w:noProof/>
          <w:sz w:val="22"/>
          <w:szCs w:val="22"/>
        </w:rPr>
      </w:pPr>
      <w:hyperlink w:anchor="_Toc38458208" w:history="1">
        <w:r w:rsidRPr="00E26AAF">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_Toc38458208 \h </w:instrText>
        </w:r>
        <w:r>
          <w:rPr>
            <w:noProof/>
            <w:webHidden/>
          </w:rPr>
        </w:r>
        <w:r>
          <w:rPr>
            <w:noProof/>
            <w:webHidden/>
          </w:rPr>
          <w:fldChar w:fldCharType="separate"/>
        </w:r>
        <w:r>
          <w:rPr>
            <w:noProof/>
            <w:webHidden/>
          </w:rPr>
          <w:t>37</w:t>
        </w:r>
        <w:r>
          <w:rPr>
            <w:noProof/>
            <w:webHidden/>
          </w:rPr>
          <w:fldChar w:fldCharType="end"/>
        </w:r>
      </w:hyperlink>
    </w:p>
    <w:p w14:paraId="5079BD58" w14:textId="5B50DBE6"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09" w:history="1">
        <w:r w:rsidRPr="00E26AAF">
          <w:rPr>
            <w:rStyle w:val="Hipercze"/>
            <w:rFonts w:cstheme="minorHAnsi"/>
            <w:noProof/>
          </w:rPr>
          <w:t>7.2</w:t>
        </w:r>
        <w:r>
          <w:rPr>
            <w:rFonts w:asciiTheme="minorHAnsi" w:eastAsiaTheme="minorEastAsia" w:hAnsiTheme="minorHAnsi" w:cstheme="minorBidi"/>
            <w:smallCaps w:val="0"/>
            <w:noProof/>
            <w:sz w:val="22"/>
            <w:szCs w:val="22"/>
          </w:rPr>
          <w:tab/>
        </w:r>
        <w:r w:rsidRPr="00E26AAF">
          <w:rPr>
            <w:rStyle w:val="Hipercze"/>
            <w:rFonts w:cstheme="minorHAnsi"/>
            <w:noProof/>
          </w:rPr>
          <w:t>Próbki</w:t>
        </w:r>
        <w:r>
          <w:rPr>
            <w:noProof/>
            <w:webHidden/>
          </w:rPr>
          <w:tab/>
        </w:r>
        <w:r>
          <w:rPr>
            <w:noProof/>
            <w:webHidden/>
          </w:rPr>
          <w:fldChar w:fldCharType="begin"/>
        </w:r>
        <w:r>
          <w:rPr>
            <w:noProof/>
            <w:webHidden/>
          </w:rPr>
          <w:instrText xml:space="preserve"> PAGEREF _Toc38458209 \h </w:instrText>
        </w:r>
        <w:r>
          <w:rPr>
            <w:noProof/>
            <w:webHidden/>
          </w:rPr>
        </w:r>
        <w:r>
          <w:rPr>
            <w:noProof/>
            <w:webHidden/>
          </w:rPr>
          <w:fldChar w:fldCharType="separate"/>
        </w:r>
        <w:r>
          <w:rPr>
            <w:noProof/>
            <w:webHidden/>
          </w:rPr>
          <w:t>37</w:t>
        </w:r>
        <w:r>
          <w:rPr>
            <w:noProof/>
            <w:webHidden/>
          </w:rPr>
          <w:fldChar w:fldCharType="end"/>
        </w:r>
      </w:hyperlink>
    </w:p>
    <w:p w14:paraId="6961A65E" w14:textId="7C14F78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0" w:history="1">
        <w:r w:rsidRPr="00E26AAF">
          <w:rPr>
            <w:rStyle w:val="Hipercze"/>
            <w:rFonts w:cstheme="minorHAnsi"/>
            <w:noProof/>
          </w:rPr>
          <w:t>7.4</w:t>
        </w:r>
        <w:r>
          <w:rPr>
            <w:rFonts w:asciiTheme="minorHAnsi" w:eastAsiaTheme="minorEastAsia" w:hAnsiTheme="minorHAnsi" w:cstheme="minorBidi"/>
            <w:smallCaps w:val="0"/>
            <w:noProof/>
            <w:sz w:val="22"/>
            <w:szCs w:val="22"/>
          </w:rPr>
          <w:tab/>
        </w:r>
        <w:r w:rsidRPr="00E26AAF">
          <w:rPr>
            <w:rStyle w:val="Hipercze"/>
            <w:rFonts w:cstheme="minorHAnsi"/>
            <w:noProof/>
          </w:rPr>
          <w:t>Próby</w:t>
        </w:r>
        <w:r>
          <w:rPr>
            <w:noProof/>
            <w:webHidden/>
          </w:rPr>
          <w:tab/>
        </w:r>
        <w:r>
          <w:rPr>
            <w:noProof/>
            <w:webHidden/>
          </w:rPr>
          <w:fldChar w:fldCharType="begin"/>
        </w:r>
        <w:r>
          <w:rPr>
            <w:noProof/>
            <w:webHidden/>
          </w:rPr>
          <w:instrText xml:space="preserve"> PAGEREF _Toc38458210 \h </w:instrText>
        </w:r>
        <w:r>
          <w:rPr>
            <w:noProof/>
            <w:webHidden/>
          </w:rPr>
        </w:r>
        <w:r>
          <w:rPr>
            <w:noProof/>
            <w:webHidden/>
          </w:rPr>
          <w:fldChar w:fldCharType="separate"/>
        </w:r>
        <w:r>
          <w:rPr>
            <w:noProof/>
            <w:webHidden/>
          </w:rPr>
          <w:t>37</w:t>
        </w:r>
        <w:r>
          <w:rPr>
            <w:noProof/>
            <w:webHidden/>
          </w:rPr>
          <w:fldChar w:fldCharType="end"/>
        </w:r>
      </w:hyperlink>
    </w:p>
    <w:p w14:paraId="62385656" w14:textId="247377E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1" w:history="1">
        <w:r w:rsidRPr="00E26AAF">
          <w:rPr>
            <w:rStyle w:val="Hipercze"/>
            <w:rFonts w:cstheme="minorHAnsi"/>
            <w:noProof/>
          </w:rPr>
          <w:t>7.9</w:t>
        </w:r>
        <w:r>
          <w:rPr>
            <w:rFonts w:asciiTheme="minorHAnsi" w:eastAsiaTheme="minorEastAsia" w:hAnsiTheme="minorHAnsi" w:cstheme="minorBidi"/>
            <w:smallCaps w:val="0"/>
            <w:noProof/>
            <w:sz w:val="22"/>
            <w:szCs w:val="22"/>
          </w:rPr>
          <w:tab/>
        </w:r>
        <w:r w:rsidRPr="00E26AAF">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_Toc38458211 \h </w:instrText>
        </w:r>
        <w:r>
          <w:rPr>
            <w:noProof/>
            <w:webHidden/>
          </w:rPr>
        </w:r>
        <w:r>
          <w:rPr>
            <w:noProof/>
            <w:webHidden/>
          </w:rPr>
          <w:fldChar w:fldCharType="separate"/>
        </w:r>
        <w:r>
          <w:rPr>
            <w:noProof/>
            <w:webHidden/>
          </w:rPr>
          <w:t>37</w:t>
        </w:r>
        <w:r>
          <w:rPr>
            <w:noProof/>
            <w:webHidden/>
          </w:rPr>
          <w:fldChar w:fldCharType="end"/>
        </w:r>
      </w:hyperlink>
    </w:p>
    <w:p w14:paraId="26551A8E" w14:textId="75E73706" w:rsidR="00C17675" w:rsidRDefault="00C17675">
      <w:pPr>
        <w:pStyle w:val="Spistreci1"/>
        <w:rPr>
          <w:rFonts w:asciiTheme="minorHAnsi" w:eastAsiaTheme="minorEastAsia" w:hAnsiTheme="minorHAnsi" w:cstheme="minorBidi"/>
          <w:b w:val="0"/>
          <w:bCs w:val="0"/>
          <w:caps w:val="0"/>
          <w:noProof/>
          <w:sz w:val="22"/>
          <w:szCs w:val="22"/>
        </w:rPr>
      </w:pPr>
      <w:hyperlink w:anchor="_Toc38458212" w:history="1">
        <w:r w:rsidRPr="00E26AAF">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_Toc38458212 \h </w:instrText>
        </w:r>
        <w:r>
          <w:rPr>
            <w:noProof/>
            <w:webHidden/>
          </w:rPr>
        </w:r>
        <w:r>
          <w:rPr>
            <w:noProof/>
            <w:webHidden/>
          </w:rPr>
          <w:fldChar w:fldCharType="separate"/>
        </w:r>
        <w:r>
          <w:rPr>
            <w:noProof/>
            <w:webHidden/>
          </w:rPr>
          <w:t>38</w:t>
        </w:r>
        <w:r>
          <w:rPr>
            <w:noProof/>
            <w:webHidden/>
          </w:rPr>
          <w:fldChar w:fldCharType="end"/>
        </w:r>
      </w:hyperlink>
    </w:p>
    <w:p w14:paraId="29E86FFC" w14:textId="3EDB4F3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3" w:history="1">
        <w:r w:rsidRPr="00E26AAF">
          <w:rPr>
            <w:rStyle w:val="Hipercze"/>
            <w:rFonts w:cstheme="minorHAnsi"/>
            <w:noProof/>
          </w:rPr>
          <w:t>8.1</w:t>
        </w:r>
        <w:r>
          <w:rPr>
            <w:rFonts w:asciiTheme="minorHAnsi" w:eastAsiaTheme="minorEastAsia" w:hAnsiTheme="minorHAnsi" w:cstheme="minorBidi"/>
            <w:smallCaps w:val="0"/>
            <w:noProof/>
            <w:sz w:val="22"/>
            <w:szCs w:val="22"/>
          </w:rPr>
          <w:tab/>
        </w:r>
        <w:r w:rsidRPr="00E26AAF">
          <w:rPr>
            <w:rStyle w:val="Hipercze"/>
            <w:rFonts w:cstheme="minorHAnsi"/>
            <w:noProof/>
          </w:rPr>
          <w:t>Rozpoczęcie Robót</w:t>
        </w:r>
        <w:r>
          <w:rPr>
            <w:noProof/>
            <w:webHidden/>
          </w:rPr>
          <w:tab/>
        </w:r>
        <w:r>
          <w:rPr>
            <w:noProof/>
            <w:webHidden/>
          </w:rPr>
          <w:fldChar w:fldCharType="begin"/>
        </w:r>
        <w:r>
          <w:rPr>
            <w:noProof/>
            <w:webHidden/>
          </w:rPr>
          <w:instrText xml:space="preserve"> PAGEREF _Toc38458213 \h </w:instrText>
        </w:r>
        <w:r>
          <w:rPr>
            <w:noProof/>
            <w:webHidden/>
          </w:rPr>
        </w:r>
        <w:r>
          <w:rPr>
            <w:noProof/>
            <w:webHidden/>
          </w:rPr>
          <w:fldChar w:fldCharType="separate"/>
        </w:r>
        <w:r>
          <w:rPr>
            <w:noProof/>
            <w:webHidden/>
          </w:rPr>
          <w:t>38</w:t>
        </w:r>
        <w:r>
          <w:rPr>
            <w:noProof/>
            <w:webHidden/>
          </w:rPr>
          <w:fldChar w:fldCharType="end"/>
        </w:r>
      </w:hyperlink>
    </w:p>
    <w:p w14:paraId="551CEB71" w14:textId="19589282"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4" w:history="1">
        <w:r w:rsidRPr="00E26AAF">
          <w:rPr>
            <w:rStyle w:val="Hipercze"/>
            <w:rFonts w:cstheme="minorHAnsi"/>
            <w:noProof/>
          </w:rPr>
          <w:t>8.2</w:t>
        </w:r>
        <w:r>
          <w:rPr>
            <w:rFonts w:asciiTheme="minorHAnsi" w:eastAsiaTheme="minorEastAsia" w:hAnsiTheme="minorHAnsi" w:cstheme="minorBidi"/>
            <w:smallCaps w:val="0"/>
            <w:noProof/>
            <w:sz w:val="22"/>
            <w:szCs w:val="22"/>
          </w:rPr>
          <w:tab/>
        </w:r>
        <w:r w:rsidRPr="00E26AAF">
          <w:rPr>
            <w:rStyle w:val="Hipercze"/>
            <w:rFonts w:cstheme="minorHAnsi"/>
            <w:noProof/>
          </w:rPr>
          <w:t>Czas na Ukończenie</w:t>
        </w:r>
        <w:r>
          <w:rPr>
            <w:noProof/>
            <w:webHidden/>
          </w:rPr>
          <w:tab/>
        </w:r>
        <w:r>
          <w:rPr>
            <w:noProof/>
            <w:webHidden/>
          </w:rPr>
          <w:fldChar w:fldCharType="begin"/>
        </w:r>
        <w:r>
          <w:rPr>
            <w:noProof/>
            <w:webHidden/>
          </w:rPr>
          <w:instrText xml:space="preserve"> PAGEREF _Toc38458214 \h </w:instrText>
        </w:r>
        <w:r>
          <w:rPr>
            <w:noProof/>
            <w:webHidden/>
          </w:rPr>
        </w:r>
        <w:r>
          <w:rPr>
            <w:noProof/>
            <w:webHidden/>
          </w:rPr>
          <w:fldChar w:fldCharType="separate"/>
        </w:r>
        <w:r>
          <w:rPr>
            <w:noProof/>
            <w:webHidden/>
          </w:rPr>
          <w:t>38</w:t>
        </w:r>
        <w:r>
          <w:rPr>
            <w:noProof/>
            <w:webHidden/>
          </w:rPr>
          <w:fldChar w:fldCharType="end"/>
        </w:r>
      </w:hyperlink>
    </w:p>
    <w:p w14:paraId="5181202C" w14:textId="2C164BF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5" w:history="1">
        <w:r w:rsidRPr="00E26AAF">
          <w:rPr>
            <w:rStyle w:val="Hipercze"/>
            <w:rFonts w:cstheme="minorHAnsi"/>
            <w:noProof/>
          </w:rPr>
          <w:t>8.3</w:t>
        </w:r>
        <w:r>
          <w:rPr>
            <w:rFonts w:asciiTheme="minorHAnsi" w:eastAsiaTheme="minorEastAsia" w:hAnsiTheme="minorHAnsi" w:cstheme="minorBidi"/>
            <w:smallCaps w:val="0"/>
            <w:noProof/>
            <w:sz w:val="22"/>
            <w:szCs w:val="22"/>
          </w:rPr>
          <w:tab/>
        </w:r>
        <w:r w:rsidRPr="00E26AAF">
          <w:rPr>
            <w:rStyle w:val="Hipercze"/>
            <w:rFonts w:cstheme="minorHAnsi"/>
            <w:noProof/>
          </w:rPr>
          <w:t>Program</w:t>
        </w:r>
        <w:r>
          <w:rPr>
            <w:noProof/>
            <w:webHidden/>
          </w:rPr>
          <w:tab/>
        </w:r>
        <w:r>
          <w:rPr>
            <w:noProof/>
            <w:webHidden/>
          </w:rPr>
          <w:fldChar w:fldCharType="begin"/>
        </w:r>
        <w:r>
          <w:rPr>
            <w:noProof/>
            <w:webHidden/>
          </w:rPr>
          <w:instrText xml:space="preserve"> PAGEREF _Toc38458215 \h </w:instrText>
        </w:r>
        <w:r>
          <w:rPr>
            <w:noProof/>
            <w:webHidden/>
          </w:rPr>
        </w:r>
        <w:r>
          <w:rPr>
            <w:noProof/>
            <w:webHidden/>
          </w:rPr>
          <w:fldChar w:fldCharType="separate"/>
        </w:r>
        <w:r>
          <w:rPr>
            <w:noProof/>
            <w:webHidden/>
          </w:rPr>
          <w:t>39</w:t>
        </w:r>
        <w:r>
          <w:rPr>
            <w:noProof/>
            <w:webHidden/>
          </w:rPr>
          <w:fldChar w:fldCharType="end"/>
        </w:r>
      </w:hyperlink>
    </w:p>
    <w:p w14:paraId="61BC14D2" w14:textId="5176C45C"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6" w:history="1">
        <w:r w:rsidRPr="00E26AAF">
          <w:rPr>
            <w:rStyle w:val="Hipercze"/>
            <w:rFonts w:cstheme="minorHAnsi"/>
            <w:noProof/>
          </w:rPr>
          <w:t>8.4</w:t>
        </w:r>
        <w:r>
          <w:rPr>
            <w:rFonts w:asciiTheme="minorHAnsi" w:eastAsiaTheme="minorEastAsia" w:hAnsiTheme="minorHAnsi" w:cstheme="minorBidi"/>
            <w:smallCaps w:val="0"/>
            <w:noProof/>
            <w:sz w:val="22"/>
            <w:szCs w:val="22"/>
          </w:rPr>
          <w:tab/>
        </w:r>
        <w:r w:rsidRPr="00E26AAF">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_Toc38458216 \h </w:instrText>
        </w:r>
        <w:r>
          <w:rPr>
            <w:noProof/>
            <w:webHidden/>
          </w:rPr>
        </w:r>
        <w:r>
          <w:rPr>
            <w:noProof/>
            <w:webHidden/>
          </w:rPr>
          <w:fldChar w:fldCharType="separate"/>
        </w:r>
        <w:r>
          <w:rPr>
            <w:noProof/>
            <w:webHidden/>
          </w:rPr>
          <w:t>39</w:t>
        </w:r>
        <w:r>
          <w:rPr>
            <w:noProof/>
            <w:webHidden/>
          </w:rPr>
          <w:fldChar w:fldCharType="end"/>
        </w:r>
      </w:hyperlink>
    </w:p>
    <w:p w14:paraId="07779828" w14:textId="03345F5F"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7" w:history="1">
        <w:r w:rsidRPr="00E26AAF">
          <w:rPr>
            <w:rStyle w:val="Hipercze"/>
            <w:rFonts w:cstheme="minorHAnsi"/>
            <w:noProof/>
          </w:rPr>
          <w:t>8.5</w:t>
        </w:r>
        <w:r>
          <w:rPr>
            <w:rFonts w:asciiTheme="minorHAnsi" w:eastAsiaTheme="minorEastAsia" w:hAnsiTheme="minorHAnsi" w:cstheme="minorBidi"/>
            <w:smallCaps w:val="0"/>
            <w:noProof/>
            <w:sz w:val="22"/>
            <w:szCs w:val="22"/>
          </w:rPr>
          <w:tab/>
        </w:r>
        <w:r w:rsidRPr="00E26AAF">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_Toc38458217 \h </w:instrText>
        </w:r>
        <w:r>
          <w:rPr>
            <w:noProof/>
            <w:webHidden/>
          </w:rPr>
        </w:r>
        <w:r>
          <w:rPr>
            <w:noProof/>
            <w:webHidden/>
          </w:rPr>
          <w:fldChar w:fldCharType="separate"/>
        </w:r>
        <w:r>
          <w:rPr>
            <w:noProof/>
            <w:webHidden/>
          </w:rPr>
          <w:t>39</w:t>
        </w:r>
        <w:r>
          <w:rPr>
            <w:noProof/>
            <w:webHidden/>
          </w:rPr>
          <w:fldChar w:fldCharType="end"/>
        </w:r>
      </w:hyperlink>
    </w:p>
    <w:p w14:paraId="1214DE2C" w14:textId="083948DE"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8" w:history="1">
        <w:r w:rsidRPr="00E26AAF">
          <w:rPr>
            <w:rStyle w:val="Hipercze"/>
            <w:rFonts w:cstheme="minorHAnsi"/>
            <w:noProof/>
          </w:rPr>
          <w:t>8.6</w:t>
        </w:r>
        <w:r>
          <w:rPr>
            <w:rFonts w:asciiTheme="minorHAnsi" w:eastAsiaTheme="minorEastAsia" w:hAnsiTheme="minorHAnsi" w:cstheme="minorBidi"/>
            <w:smallCaps w:val="0"/>
            <w:noProof/>
            <w:sz w:val="22"/>
            <w:szCs w:val="22"/>
          </w:rPr>
          <w:tab/>
        </w:r>
        <w:r w:rsidRPr="00E26AAF">
          <w:rPr>
            <w:rStyle w:val="Hipercze"/>
            <w:rFonts w:cstheme="minorHAnsi"/>
            <w:noProof/>
          </w:rPr>
          <w:t>Tempo wykonawstwa</w:t>
        </w:r>
        <w:r>
          <w:rPr>
            <w:noProof/>
            <w:webHidden/>
          </w:rPr>
          <w:tab/>
        </w:r>
        <w:r>
          <w:rPr>
            <w:noProof/>
            <w:webHidden/>
          </w:rPr>
          <w:fldChar w:fldCharType="begin"/>
        </w:r>
        <w:r>
          <w:rPr>
            <w:noProof/>
            <w:webHidden/>
          </w:rPr>
          <w:instrText xml:space="preserve"> PAGEREF _Toc38458218 \h </w:instrText>
        </w:r>
        <w:r>
          <w:rPr>
            <w:noProof/>
            <w:webHidden/>
          </w:rPr>
        </w:r>
        <w:r>
          <w:rPr>
            <w:noProof/>
            <w:webHidden/>
          </w:rPr>
          <w:fldChar w:fldCharType="separate"/>
        </w:r>
        <w:r>
          <w:rPr>
            <w:noProof/>
            <w:webHidden/>
          </w:rPr>
          <w:t>39</w:t>
        </w:r>
        <w:r>
          <w:rPr>
            <w:noProof/>
            <w:webHidden/>
          </w:rPr>
          <w:fldChar w:fldCharType="end"/>
        </w:r>
      </w:hyperlink>
    </w:p>
    <w:p w14:paraId="459BF4D5" w14:textId="2AAFD73E"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19" w:history="1">
        <w:r w:rsidRPr="00E26AAF">
          <w:rPr>
            <w:rStyle w:val="Hipercze"/>
            <w:rFonts w:cstheme="minorHAnsi"/>
            <w:noProof/>
          </w:rPr>
          <w:t>8.7</w:t>
        </w:r>
        <w:r>
          <w:rPr>
            <w:rFonts w:asciiTheme="minorHAnsi" w:eastAsiaTheme="minorEastAsia" w:hAnsiTheme="minorHAnsi" w:cstheme="minorBidi"/>
            <w:smallCaps w:val="0"/>
            <w:noProof/>
            <w:sz w:val="22"/>
            <w:szCs w:val="22"/>
          </w:rPr>
          <w:tab/>
        </w:r>
        <w:r w:rsidRPr="00E26AAF">
          <w:rPr>
            <w:rStyle w:val="Hipercze"/>
            <w:rFonts w:cstheme="minorHAnsi"/>
            <w:noProof/>
          </w:rPr>
          <w:t>Kary za zwłokę</w:t>
        </w:r>
        <w:r>
          <w:rPr>
            <w:noProof/>
            <w:webHidden/>
          </w:rPr>
          <w:tab/>
        </w:r>
        <w:r>
          <w:rPr>
            <w:noProof/>
            <w:webHidden/>
          </w:rPr>
          <w:fldChar w:fldCharType="begin"/>
        </w:r>
        <w:r>
          <w:rPr>
            <w:noProof/>
            <w:webHidden/>
          </w:rPr>
          <w:instrText xml:space="preserve"> PAGEREF _Toc38458219 \h </w:instrText>
        </w:r>
        <w:r>
          <w:rPr>
            <w:noProof/>
            <w:webHidden/>
          </w:rPr>
        </w:r>
        <w:r>
          <w:rPr>
            <w:noProof/>
            <w:webHidden/>
          </w:rPr>
          <w:fldChar w:fldCharType="separate"/>
        </w:r>
        <w:r>
          <w:rPr>
            <w:noProof/>
            <w:webHidden/>
          </w:rPr>
          <w:t>39</w:t>
        </w:r>
        <w:r>
          <w:rPr>
            <w:noProof/>
            <w:webHidden/>
          </w:rPr>
          <w:fldChar w:fldCharType="end"/>
        </w:r>
      </w:hyperlink>
    </w:p>
    <w:p w14:paraId="0B0C67B9" w14:textId="55A5C9E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0" w:history="1">
        <w:r w:rsidRPr="00E26AAF">
          <w:rPr>
            <w:rStyle w:val="Hipercze"/>
            <w:rFonts w:cstheme="minorHAnsi"/>
            <w:noProof/>
          </w:rPr>
          <w:t>8.9</w:t>
        </w:r>
        <w:r>
          <w:rPr>
            <w:rFonts w:asciiTheme="minorHAnsi" w:eastAsiaTheme="minorEastAsia" w:hAnsiTheme="minorHAnsi" w:cstheme="minorBidi"/>
            <w:smallCaps w:val="0"/>
            <w:noProof/>
            <w:sz w:val="22"/>
            <w:szCs w:val="22"/>
          </w:rPr>
          <w:tab/>
        </w:r>
        <w:r w:rsidRPr="00E26AAF">
          <w:rPr>
            <w:rStyle w:val="Hipercze"/>
            <w:rFonts w:cstheme="minorHAnsi"/>
            <w:noProof/>
          </w:rPr>
          <w:t>Następstwa zawieszenia</w:t>
        </w:r>
        <w:r>
          <w:rPr>
            <w:noProof/>
            <w:webHidden/>
          </w:rPr>
          <w:tab/>
        </w:r>
        <w:r>
          <w:rPr>
            <w:noProof/>
            <w:webHidden/>
          </w:rPr>
          <w:fldChar w:fldCharType="begin"/>
        </w:r>
        <w:r>
          <w:rPr>
            <w:noProof/>
            <w:webHidden/>
          </w:rPr>
          <w:instrText xml:space="preserve"> PAGEREF _Toc38458220 \h </w:instrText>
        </w:r>
        <w:r>
          <w:rPr>
            <w:noProof/>
            <w:webHidden/>
          </w:rPr>
        </w:r>
        <w:r>
          <w:rPr>
            <w:noProof/>
            <w:webHidden/>
          </w:rPr>
          <w:fldChar w:fldCharType="separate"/>
        </w:r>
        <w:r>
          <w:rPr>
            <w:noProof/>
            <w:webHidden/>
          </w:rPr>
          <w:t>41</w:t>
        </w:r>
        <w:r>
          <w:rPr>
            <w:noProof/>
            <w:webHidden/>
          </w:rPr>
          <w:fldChar w:fldCharType="end"/>
        </w:r>
      </w:hyperlink>
    </w:p>
    <w:p w14:paraId="75F3DD99" w14:textId="3A7396F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1" w:history="1">
        <w:r w:rsidRPr="00E26AAF">
          <w:rPr>
            <w:rStyle w:val="Hipercze"/>
            <w:rFonts w:cstheme="minorHAnsi"/>
            <w:noProof/>
          </w:rPr>
          <w:t>8.10</w:t>
        </w:r>
        <w:r>
          <w:rPr>
            <w:rFonts w:asciiTheme="minorHAnsi" w:eastAsiaTheme="minorEastAsia" w:hAnsiTheme="minorHAnsi" w:cstheme="minorBidi"/>
            <w:smallCaps w:val="0"/>
            <w:noProof/>
            <w:sz w:val="22"/>
            <w:szCs w:val="22"/>
          </w:rPr>
          <w:tab/>
        </w:r>
        <w:r w:rsidRPr="00E26AAF">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_Toc38458221 \h </w:instrText>
        </w:r>
        <w:r>
          <w:rPr>
            <w:noProof/>
            <w:webHidden/>
          </w:rPr>
        </w:r>
        <w:r>
          <w:rPr>
            <w:noProof/>
            <w:webHidden/>
          </w:rPr>
          <w:fldChar w:fldCharType="separate"/>
        </w:r>
        <w:r>
          <w:rPr>
            <w:noProof/>
            <w:webHidden/>
          </w:rPr>
          <w:t>41</w:t>
        </w:r>
        <w:r>
          <w:rPr>
            <w:noProof/>
            <w:webHidden/>
          </w:rPr>
          <w:fldChar w:fldCharType="end"/>
        </w:r>
      </w:hyperlink>
    </w:p>
    <w:p w14:paraId="27893C08" w14:textId="36DDFBB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2" w:history="1">
        <w:r w:rsidRPr="00E26AAF">
          <w:rPr>
            <w:rStyle w:val="Hipercze"/>
            <w:rFonts w:cstheme="minorHAnsi"/>
            <w:noProof/>
          </w:rPr>
          <w:t>8.12</w:t>
        </w:r>
        <w:r>
          <w:rPr>
            <w:rFonts w:asciiTheme="minorHAnsi" w:eastAsiaTheme="minorEastAsia" w:hAnsiTheme="minorHAnsi" w:cstheme="minorBidi"/>
            <w:smallCaps w:val="0"/>
            <w:noProof/>
            <w:sz w:val="22"/>
            <w:szCs w:val="22"/>
          </w:rPr>
          <w:tab/>
        </w:r>
        <w:r w:rsidRPr="00E26AAF">
          <w:rPr>
            <w:rStyle w:val="Hipercze"/>
            <w:rFonts w:cstheme="minorHAnsi"/>
            <w:noProof/>
          </w:rPr>
          <w:t>Wznowienie Robót</w:t>
        </w:r>
        <w:r>
          <w:rPr>
            <w:noProof/>
            <w:webHidden/>
          </w:rPr>
          <w:tab/>
        </w:r>
        <w:r>
          <w:rPr>
            <w:noProof/>
            <w:webHidden/>
          </w:rPr>
          <w:fldChar w:fldCharType="begin"/>
        </w:r>
        <w:r>
          <w:rPr>
            <w:noProof/>
            <w:webHidden/>
          </w:rPr>
          <w:instrText xml:space="preserve"> PAGEREF _Toc38458222 \h </w:instrText>
        </w:r>
        <w:r>
          <w:rPr>
            <w:noProof/>
            <w:webHidden/>
          </w:rPr>
        </w:r>
        <w:r>
          <w:rPr>
            <w:noProof/>
            <w:webHidden/>
          </w:rPr>
          <w:fldChar w:fldCharType="separate"/>
        </w:r>
        <w:r>
          <w:rPr>
            <w:noProof/>
            <w:webHidden/>
          </w:rPr>
          <w:t>41</w:t>
        </w:r>
        <w:r>
          <w:rPr>
            <w:noProof/>
            <w:webHidden/>
          </w:rPr>
          <w:fldChar w:fldCharType="end"/>
        </w:r>
      </w:hyperlink>
    </w:p>
    <w:p w14:paraId="56D0C5B6" w14:textId="558DC98B" w:rsidR="00C17675" w:rsidRDefault="00C17675">
      <w:pPr>
        <w:pStyle w:val="Spistreci1"/>
        <w:rPr>
          <w:rFonts w:asciiTheme="minorHAnsi" w:eastAsiaTheme="minorEastAsia" w:hAnsiTheme="minorHAnsi" w:cstheme="minorBidi"/>
          <w:b w:val="0"/>
          <w:bCs w:val="0"/>
          <w:caps w:val="0"/>
          <w:noProof/>
          <w:sz w:val="22"/>
          <w:szCs w:val="22"/>
        </w:rPr>
      </w:pPr>
      <w:hyperlink w:anchor="_Toc38458223" w:history="1">
        <w:r w:rsidRPr="00E26AAF">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E26AAF">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_Toc38458223 \h </w:instrText>
        </w:r>
        <w:r>
          <w:rPr>
            <w:noProof/>
            <w:webHidden/>
          </w:rPr>
        </w:r>
        <w:r>
          <w:rPr>
            <w:noProof/>
            <w:webHidden/>
          </w:rPr>
          <w:fldChar w:fldCharType="separate"/>
        </w:r>
        <w:r>
          <w:rPr>
            <w:noProof/>
            <w:webHidden/>
          </w:rPr>
          <w:t>41</w:t>
        </w:r>
        <w:r>
          <w:rPr>
            <w:noProof/>
            <w:webHidden/>
          </w:rPr>
          <w:fldChar w:fldCharType="end"/>
        </w:r>
      </w:hyperlink>
    </w:p>
    <w:p w14:paraId="223DC9E9" w14:textId="3977F96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4" w:history="1">
        <w:r w:rsidRPr="00E26AAF">
          <w:rPr>
            <w:rStyle w:val="Hipercze"/>
            <w:rFonts w:cstheme="minorHAnsi"/>
            <w:noProof/>
          </w:rPr>
          <w:t>10.1.</w:t>
        </w:r>
        <w:r>
          <w:rPr>
            <w:rFonts w:asciiTheme="minorHAnsi" w:eastAsiaTheme="minorEastAsia" w:hAnsiTheme="minorHAnsi" w:cstheme="minorBidi"/>
            <w:smallCaps w:val="0"/>
            <w:noProof/>
            <w:sz w:val="22"/>
            <w:szCs w:val="22"/>
          </w:rPr>
          <w:tab/>
        </w:r>
        <w:r w:rsidRPr="00E26AAF">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_Toc38458224 \h </w:instrText>
        </w:r>
        <w:r>
          <w:rPr>
            <w:noProof/>
            <w:webHidden/>
          </w:rPr>
        </w:r>
        <w:r>
          <w:rPr>
            <w:noProof/>
            <w:webHidden/>
          </w:rPr>
          <w:fldChar w:fldCharType="separate"/>
        </w:r>
        <w:r>
          <w:rPr>
            <w:noProof/>
            <w:webHidden/>
          </w:rPr>
          <w:t>41</w:t>
        </w:r>
        <w:r>
          <w:rPr>
            <w:noProof/>
            <w:webHidden/>
          </w:rPr>
          <w:fldChar w:fldCharType="end"/>
        </w:r>
      </w:hyperlink>
    </w:p>
    <w:p w14:paraId="3777AD9C" w14:textId="5CB824D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5" w:history="1">
        <w:r w:rsidRPr="00E26AAF">
          <w:rPr>
            <w:rStyle w:val="Hipercze"/>
            <w:rFonts w:cstheme="minorHAnsi"/>
            <w:noProof/>
          </w:rPr>
          <w:t>10.3</w:t>
        </w:r>
        <w:r>
          <w:rPr>
            <w:rFonts w:asciiTheme="minorHAnsi" w:eastAsiaTheme="minorEastAsia" w:hAnsiTheme="minorHAnsi" w:cstheme="minorBidi"/>
            <w:smallCaps w:val="0"/>
            <w:noProof/>
            <w:sz w:val="22"/>
            <w:szCs w:val="22"/>
          </w:rPr>
          <w:tab/>
        </w:r>
        <w:r w:rsidRPr="00E26AAF">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_Toc38458225 \h </w:instrText>
        </w:r>
        <w:r>
          <w:rPr>
            <w:noProof/>
            <w:webHidden/>
          </w:rPr>
        </w:r>
        <w:r>
          <w:rPr>
            <w:noProof/>
            <w:webHidden/>
          </w:rPr>
          <w:fldChar w:fldCharType="separate"/>
        </w:r>
        <w:r>
          <w:rPr>
            <w:noProof/>
            <w:webHidden/>
          </w:rPr>
          <w:t>42</w:t>
        </w:r>
        <w:r>
          <w:rPr>
            <w:noProof/>
            <w:webHidden/>
          </w:rPr>
          <w:fldChar w:fldCharType="end"/>
        </w:r>
      </w:hyperlink>
    </w:p>
    <w:p w14:paraId="054C1BD5" w14:textId="75209032" w:rsidR="00C17675" w:rsidRDefault="00C17675">
      <w:pPr>
        <w:pStyle w:val="Spistreci1"/>
        <w:rPr>
          <w:rFonts w:asciiTheme="minorHAnsi" w:eastAsiaTheme="minorEastAsia" w:hAnsiTheme="minorHAnsi" w:cstheme="minorBidi"/>
          <w:b w:val="0"/>
          <w:bCs w:val="0"/>
          <w:caps w:val="0"/>
          <w:noProof/>
          <w:sz w:val="22"/>
          <w:szCs w:val="22"/>
        </w:rPr>
      </w:pPr>
      <w:hyperlink w:anchor="_Toc38458226" w:history="1">
        <w:r w:rsidRPr="00E26AAF">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E26AAF">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_Toc38458226 \h </w:instrText>
        </w:r>
        <w:r>
          <w:rPr>
            <w:noProof/>
            <w:webHidden/>
          </w:rPr>
        </w:r>
        <w:r>
          <w:rPr>
            <w:noProof/>
            <w:webHidden/>
          </w:rPr>
          <w:fldChar w:fldCharType="separate"/>
        </w:r>
        <w:r>
          <w:rPr>
            <w:noProof/>
            <w:webHidden/>
          </w:rPr>
          <w:t>42</w:t>
        </w:r>
        <w:r>
          <w:rPr>
            <w:noProof/>
            <w:webHidden/>
          </w:rPr>
          <w:fldChar w:fldCharType="end"/>
        </w:r>
      </w:hyperlink>
    </w:p>
    <w:p w14:paraId="53D46BE8" w14:textId="5380F4E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7" w:history="1">
        <w:r w:rsidRPr="00E26AAF">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E26AAF">
          <w:rPr>
            <w:rStyle w:val="Hipercze"/>
            <w:rFonts w:cstheme="minorHAnsi"/>
            <w:noProof/>
          </w:rPr>
          <w:t>Gwarancja Jakości</w:t>
        </w:r>
        <w:r>
          <w:rPr>
            <w:noProof/>
            <w:webHidden/>
          </w:rPr>
          <w:tab/>
        </w:r>
        <w:r>
          <w:rPr>
            <w:noProof/>
            <w:webHidden/>
          </w:rPr>
          <w:fldChar w:fldCharType="begin"/>
        </w:r>
        <w:r>
          <w:rPr>
            <w:noProof/>
            <w:webHidden/>
          </w:rPr>
          <w:instrText xml:space="preserve"> PAGEREF _Toc38458227 \h </w:instrText>
        </w:r>
        <w:r>
          <w:rPr>
            <w:noProof/>
            <w:webHidden/>
          </w:rPr>
        </w:r>
        <w:r>
          <w:rPr>
            <w:noProof/>
            <w:webHidden/>
          </w:rPr>
          <w:fldChar w:fldCharType="separate"/>
        </w:r>
        <w:r>
          <w:rPr>
            <w:noProof/>
            <w:webHidden/>
          </w:rPr>
          <w:t>42</w:t>
        </w:r>
        <w:r>
          <w:rPr>
            <w:noProof/>
            <w:webHidden/>
          </w:rPr>
          <w:fldChar w:fldCharType="end"/>
        </w:r>
      </w:hyperlink>
    </w:p>
    <w:p w14:paraId="173C7F99" w14:textId="75894F9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28" w:history="1">
        <w:r w:rsidRPr="00E26AAF">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E26AAF">
          <w:rPr>
            <w:rStyle w:val="Hipercze"/>
            <w:rFonts w:cstheme="minorHAnsi"/>
            <w:noProof/>
          </w:rPr>
          <w:t>Rękojmia za Wady</w:t>
        </w:r>
        <w:r>
          <w:rPr>
            <w:noProof/>
            <w:webHidden/>
          </w:rPr>
          <w:tab/>
        </w:r>
        <w:r>
          <w:rPr>
            <w:noProof/>
            <w:webHidden/>
          </w:rPr>
          <w:fldChar w:fldCharType="begin"/>
        </w:r>
        <w:r>
          <w:rPr>
            <w:noProof/>
            <w:webHidden/>
          </w:rPr>
          <w:instrText xml:space="preserve"> PAGEREF _Toc38458228 \h </w:instrText>
        </w:r>
        <w:r>
          <w:rPr>
            <w:noProof/>
            <w:webHidden/>
          </w:rPr>
        </w:r>
        <w:r>
          <w:rPr>
            <w:noProof/>
            <w:webHidden/>
          </w:rPr>
          <w:fldChar w:fldCharType="separate"/>
        </w:r>
        <w:r>
          <w:rPr>
            <w:noProof/>
            <w:webHidden/>
          </w:rPr>
          <w:t>42</w:t>
        </w:r>
        <w:r>
          <w:rPr>
            <w:noProof/>
            <w:webHidden/>
          </w:rPr>
          <w:fldChar w:fldCharType="end"/>
        </w:r>
      </w:hyperlink>
    </w:p>
    <w:p w14:paraId="06F7BBAB" w14:textId="0C8271CB" w:rsidR="00C17675" w:rsidRDefault="00C17675">
      <w:pPr>
        <w:pStyle w:val="Spistreci1"/>
        <w:rPr>
          <w:rFonts w:asciiTheme="minorHAnsi" w:eastAsiaTheme="minorEastAsia" w:hAnsiTheme="minorHAnsi" w:cstheme="minorBidi"/>
          <w:b w:val="0"/>
          <w:bCs w:val="0"/>
          <w:caps w:val="0"/>
          <w:noProof/>
          <w:sz w:val="22"/>
          <w:szCs w:val="22"/>
        </w:rPr>
      </w:pPr>
      <w:hyperlink w:anchor="_Toc38458229" w:history="1">
        <w:r w:rsidRPr="00E26AAF">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E26AAF">
          <w:rPr>
            <w:rStyle w:val="Hipercze"/>
            <w:rFonts w:cstheme="minorHAnsi"/>
            <w:noProof/>
          </w:rPr>
          <w:t>Obmiary i Wycena</w:t>
        </w:r>
        <w:r>
          <w:rPr>
            <w:noProof/>
            <w:webHidden/>
          </w:rPr>
          <w:tab/>
        </w:r>
        <w:r>
          <w:rPr>
            <w:noProof/>
            <w:webHidden/>
          </w:rPr>
          <w:fldChar w:fldCharType="begin"/>
        </w:r>
        <w:r>
          <w:rPr>
            <w:noProof/>
            <w:webHidden/>
          </w:rPr>
          <w:instrText xml:space="preserve"> PAGEREF _Toc38458229 \h </w:instrText>
        </w:r>
        <w:r>
          <w:rPr>
            <w:noProof/>
            <w:webHidden/>
          </w:rPr>
        </w:r>
        <w:r>
          <w:rPr>
            <w:noProof/>
            <w:webHidden/>
          </w:rPr>
          <w:fldChar w:fldCharType="separate"/>
        </w:r>
        <w:r>
          <w:rPr>
            <w:noProof/>
            <w:webHidden/>
          </w:rPr>
          <w:t>42</w:t>
        </w:r>
        <w:r>
          <w:rPr>
            <w:noProof/>
            <w:webHidden/>
          </w:rPr>
          <w:fldChar w:fldCharType="end"/>
        </w:r>
      </w:hyperlink>
    </w:p>
    <w:p w14:paraId="68E7539A" w14:textId="1436671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0" w:history="1">
        <w:r w:rsidRPr="00E26AAF">
          <w:rPr>
            <w:rStyle w:val="Hipercze"/>
            <w:rFonts w:cstheme="minorHAnsi"/>
            <w:noProof/>
          </w:rPr>
          <w:t>12.1</w:t>
        </w:r>
        <w:r>
          <w:rPr>
            <w:rFonts w:asciiTheme="minorHAnsi" w:eastAsiaTheme="minorEastAsia" w:hAnsiTheme="minorHAnsi" w:cstheme="minorBidi"/>
            <w:smallCaps w:val="0"/>
            <w:noProof/>
            <w:sz w:val="22"/>
            <w:szCs w:val="22"/>
          </w:rPr>
          <w:tab/>
        </w:r>
        <w:r w:rsidRPr="00E26AAF">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_Toc38458230 \h </w:instrText>
        </w:r>
        <w:r>
          <w:rPr>
            <w:noProof/>
            <w:webHidden/>
          </w:rPr>
        </w:r>
        <w:r>
          <w:rPr>
            <w:noProof/>
            <w:webHidden/>
          </w:rPr>
          <w:fldChar w:fldCharType="separate"/>
        </w:r>
        <w:r>
          <w:rPr>
            <w:noProof/>
            <w:webHidden/>
          </w:rPr>
          <w:t>42</w:t>
        </w:r>
        <w:r>
          <w:rPr>
            <w:noProof/>
            <w:webHidden/>
          </w:rPr>
          <w:fldChar w:fldCharType="end"/>
        </w:r>
      </w:hyperlink>
    </w:p>
    <w:p w14:paraId="0D7F3BE6" w14:textId="17B1607F"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1" w:history="1">
        <w:r w:rsidRPr="00E26AAF">
          <w:rPr>
            <w:rStyle w:val="Hipercze"/>
            <w:rFonts w:cstheme="minorHAnsi"/>
            <w:noProof/>
          </w:rPr>
          <w:t>12.2</w:t>
        </w:r>
        <w:r>
          <w:rPr>
            <w:rFonts w:asciiTheme="minorHAnsi" w:eastAsiaTheme="minorEastAsia" w:hAnsiTheme="minorHAnsi" w:cstheme="minorBidi"/>
            <w:smallCaps w:val="0"/>
            <w:noProof/>
            <w:sz w:val="22"/>
            <w:szCs w:val="22"/>
          </w:rPr>
          <w:tab/>
        </w:r>
        <w:r w:rsidRPr="00E26AAF">
          <w:rPr>
            <w:rStyle w:val="Hipercze"/>
            <w:rFonts w:cstheme="minorHAnsi"/>
            <w:noProof/>
          </w:rPr>
          <w:t>Metoda obmiaru</w:t>
        </w:r>
        <w:r>
          <w:rPr>
            <w:noProof/>
            <w:webHidden/>
          </w:rPr>
          <w:tab/>
        </w:r>
        <w:r>
          <w:rPr>
            <w:noProof/>
            <w:webHidden/>
          </w:rPr>
          <w:fldChar w:fldCharType="begin"/>
        </w:r>
        <w:r>
          <w:rPr>
            <w:noProof/>
            <w:webHidden/>
          </w:rPr>
          <w:instrText xml:space="preserve"> PAGEREF _Toc38458231 \h </w:instrText>
        </w:r>
        <w:r>
          <w:rPr>
            <w:noProof/>
            <w:webHidden/>
          </w:rPr>
        </w:r>
        <w:r>
          <w:rPr>
            <w:noProof/>
            <w:webHidden/>
          </w:rPr>
          <w:fldChar w:fldCharType="separate"/>
        </w:r>
        <w:r>
          <w:rPr>
            <w:noProof/>
            <w:webHidden/>
          </w:rPr>
          <w:t>43</w:t>
        </w:r>
        <w:r>
          <w:rPr>
            <w:noProof/>
            <w:webHidden/>
          </w:rPr>
          <w:fldChar w:fldCharType="end"/>
        </w:r>
      </w:hyperlink>
    </w:p>
    <w:p w14:paraId="6529B12E" w14:textId="004F643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2" w:history="1">
        <w:r w:rsidRPr="00E26AAF">
          <w:rPr>
            <w:rStyle w:val="Hipercze"/>
            <w:rFonts w:cstheme="minorHAnsi"/>
            <w:noProof/>
          </w:rPr>
          <w:t>12.3</w:t>
        </w:r>
        <w:r>
          <w:rPr>
            <w:rFonts w:asciiTheme="minorHAnsi" w:eastAsiaTheme="minorEastAsia" w:hAnsiTheme="minorHAnsi" w:cstheme="minorBidi"/>
            <w:smallCaps w:val="0"/>
            <w:noProof/>
            <w:sz w:val="22"/>
            <w:szCs w:val="22"/>
          </w:rPr>
          <w:tab/>
        </w:r>
        <w:r w:rsidRPr="00E26AAF">
          <w:rPr>
            <w:rStyle w:val="Hipercze"/>
            <w:rFonts w:cstheme="minorHAnsi"/>
            <w:noProof/>
          </w:rPr>
          <w:t>Wycena</w:t>
        </w:r>
        <w:r>
          <w:rPr>
            <w:noProof/>
            <w:webHidden/>
          </w:rPr>
          <w:tab/>
        </w:r>
        <w:r>
          <w:rPr>
            <w:noProof/>
            <w:webHidden/>
          </w:rPr>
          <w:fldChar w:fldCharType="begin"/>
        </w:r>
        <w:r>
          <w:rPr>
            <w:noProof/>
            <w:webHidden/>
          </w:rPr>
          <w:instrText xml:space="preserve"> PAGEREF _Toc38458232 \h </w:instrText>
        </w:r>
        <w:r>
          <w:rPr>
            <w:noProof/>
            <w:webHidden/>
          </w:rPr>
        </w:r>
        <w:r>
          <w:rPr>
            <w:noProof/>
            <w:webHidden/>
          </w:rPr>
          <w:fldChar w:fldCharType="separate"/>
        </w:r>
        <w:r>
          <w:rPr>
            <w:noProof/>
            <w:webHidden/>
          </w:rPr>
          <w:t>43</w:t>
        </w:r>
        <w:r>
          <w:rPr>
            <w:noProof/>
            <w:webHidden/>
          </w:rPr>
          <w:fldChar w:fldCharType="end"/>
        </w:r>
      </w:hyperlink>
    </w:p>
    <w:p w14:paraId="0B7F2E9F" w14:textId="0778400F" w:rsidR="00C17675" w:rsidRDefault="00C17675">
      <w:pPr>
        <w:pStyle w:val="Spistreci1"/>
        <w:rPr>
          <w:rFonts w:asciiTheme="minorHAnsi" w:eastAsiaTheme="minorEastAsia" w:hAnsiTheme="minorHAnsi" w:cstheme="minorBidi"/>
          <w:b w:val="0"/>
          <w:bCs w:val="0"/>
          <w:caps w:val="0"/>
          <w:noProof/>
          <w:sz w:val="22"/>
          <w:szCs w:val="22"/>
        </w:rPr>
      </w:pPr>
      <w:hyperlink w:anchor="_Toc38458233" w:history="1">
        <w:r w:rsidRPr="00E26AAF">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E26AAF">
          <w:rPr>
            <w:rStyle w:val="Hipercze"/>
            <w:rFonts w:cstheme="minorHAnsi"/>
            <w:noProof/>
          </w:rPr>
          <w:t>Zmiany i korekty</w:t>
        </w:r>
        <w:r>
          <w:rPr>
            <w:noProof/>
            <w:webHidden/>
          </w:rPr>
          <w:tab/>
        </w:r>
        <w:r>
          <w:rPr>
            <w:noProof/>
            <w:webHidden/>
          </w:rPr>
          <w:fldChar w:fldCharType="begin"/>
        </w:r>
        <w:r>
          <w:rPr>
            <w:noProof/>
            <w:webHidden/>
          </w:rPr>
          <w:instrText xml:space="preserve"> PAGEREF _Toc38458233 \h </w:instrText>
        </w:r>
        <w:r>
          <w:rPr>
            <w:noProof/>
            <w:webHidden/>
          </w:rPr>
        </w:r>
        <w:r>
          <w:rPr>
            <w:noProof/>
            <w:webHidden/>
          </w:rPr>
          <w:fldChar w:fldCharType="separate"/>
        </w:r>
        <w:r>
          <w:rPr>
            <w:noProof/>
            <w:webHidden/>
          </w:rPr>
          <w:t>44</w:t>
        </w:r>
        <w:r>
          <w:rPr>
            <w:noProof/>
            <w:webHidden/>
          </w:rPr>
          <w:fldChar w:fldCharType="end"/>
        </w:r>
      </w:hyperlink>
    </w:p>
    <w:p w14:paraId="292C355F" w14:textId="1BAD661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4" w:history="1">
        <w:r w:rsidRPr="00E26AAF">
          <w:rPr>
            <w:rStyle w:val="Hipercze"/>
            <w:rFonts w:cstheme="minorHAnsi"/>
            <w:noProof/>
          </w:rPr>
          <w:t>13.1</w:t>
        </w:r>
        <w:r>
          <w:rPr>
            <w:rFonts w:asciiTheme="minorHAnsi" w:eastAsiaTheme="minorEastAsia" w:hAnsiTheme="minorHAnsi" w:cstheme="minorBidi"/>
            <w:smallCaps w:val="0"/>
            <w:noProof/>
            <w:sz w:val="22"/>
            <w:szCs w:val="22"/>
          </w:rPr>
          <w:tab/>
        </w:r>
        <w:r w:rsidRPr="00E26AAF">
          <w:rPr>
            <w:rStyle w:val="Hipercze"/>
            <w:rFonts w:cstheme="minorHAnsi"/>
            <w:noProof/>
          </w:rPr>
          <w:t>Prawo do Zmian</w:t>
        </w:r>
        <w:r>
          <w:rPr>
            <w:noProof/>
            <w:webHidden/>
          </w:rPr>
          <w:tab/>
        </w:r>
        <w:r>
          <w:rPr>
            <w:noProof/>
            <w:webHidden/>
          </w:rPr>
          <w:fldChar w:fldCharType="begin"/>
        </w:r>
        <w:r>
          <w:rPr>
            <w:noProof/>
            <w:webHidden/>
          </w:rPr>
          <w:instrText xml:space="preserve"> PAGEREF _Toc38458234 \h </w:instrText>
        </w:r>
        <w:r>
          <w:rPr>
            <w:noProof/>
            <w:webHidden/>
          </w:rPr>
        </w:r>
        <w:r>
          <w:rPr>
            <w:noProof/>
            <w:webHidden/>
          </w:rPr>
          <w:fldChar w:fldCharType="separate"/>
        </w:r>
        <w:r>
          <w:rPr>
            <w:noProof/>
            <w:webHidden/>
          </w:rPr>
          <w:t>44</w:t>
        </w:r>
        <w:r>
          <w:rPr>
            <w:noProof/>
            <w:webHidden/>
          </w:rPr>
          <w:fldChar w:fldCharType="end"/>
        </w:r>
      </w:hyperlink>
    </w:p>
    <w:p w14:paraId="20084C6A" w14:textId="0FE46FE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5" w:history="1">
        <w:r w:rsidRPr="00E26AAF">
          <w:rPr>
            <w:rStyle w:val="Hipercze"/>
            <w:rFonts w:cstheme="minorHAnsi"/>
            <w:noProof/>
          </w:rPr>
          <w:t>13.2</w:t>
        </w:r>
        <w:r>
          <w:rPr>
            <w:rFonts w:asciiTheme="minorHAnsi" w:eastAsiaTheme="minorEastAsia" w:hAnsiTheme="minorHAnsi" w:cstheme="minorBidi"/>
            <w:smallCaps w:val="0"/>
            <w:noProof/>
            <w:sz w:val="22"/>
            <w:szCs w:val="22"/>
          </w:rPr>
          <w:tab/>
        </w:r>
        <w:r w:rsidRPr="00E26AAF">
          <w:rPr>
            <w:rStyle w:val="Hipercze"/>
            <w:rFonts w:cstheme="minorHAnsi"/>
            <w:noProof/>
          </w:rPr>
          <w:t>Analiza wartości</w:t>
        </w:r>
        <w:r>
          <w:rPr>
            <w:noProof/>
            <w:webHidden/>
          </w:rPr>
          <w:tab/>
        </w:r>
        <w:r>
          <w:rPr>
            <w:noProof/>
            <w:webHidden/>
          </w:rPr>
          <w:fldChar w:fldCharType="begin"/>
        </w:r>
        <w:r>
          <w:rPr>
            <w:noProof/>
            <w:webHidden/>
          </w:rPr>
          <w:instrText xml:space="preserve"> PAGEREF _Toc38458235 \h </w:instrText>
        </w:r>
        <w:r>
          <w:rPr>
            <w:noProof/>
            <w:webHidden/>
          </w:rPr>
        </w:r>
        <w:r>
          <w:rPr>
            <w:noProof/>
            <w:webHidden/>
          </w:rPr>
          <w:fldChar w:fldCharType="separate"/>
        </w:r>
        <w:r>
          <w:rPr>
            <w:noProof/>
            <w:webHidden/>
          </w:rPr>
          <w:t>50</w:t>
        </w:r>
        <w:r>
          <w:rPr>
            <w:noProof/>
            <w:webHidden/>
          </w:rPr>
          <w:fldChar w:fldCharType="end"/>
        </w:r>
      </w:hyperlink>
    </w:p>
    <w:p w14:paraId="79683C3F" w14:textId="58429577"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6" w:history="1">
        <w:r w:rsidRPr="00E26AAF">
          <w:rPr>
            <w:rStyle w:val="Hipercze"/>
            <w:rFonts w:cstheme="minorHAnsi"/>
            <w:noProof/>
          </w:rPr>
          <w:t>13.3</w:t>
        </w:r>
        <w:r>
          <w:rPr>
            <w:rFonts w:asciiTheme="minorHAnsi" w:eastAsiaTheme="minorEastAsia" w:hAnsiTheme="minorHAnsi" w:cstheme="minorBidi"/>
            <w:smallCaps w:val="0"/>
            <w:noProof/>
            <w:sz w:val="22"/>
            <w:szCs w:val="22"/>
          </w:rPr>
          <w:tab/>
        </w:r>
        <w:r w:rsidRPr="00E26AAF">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_Toc38458236 \h </w:instrText>
        </w:r>
        <w:r>
          <w:rPr>
            <w:noProof/>
            <w:webHidden/>
          </w:rPr>
        </w:r>
        <w:r>
          <w:rPr>
            <w:noProof/>
            <w:webHidden/>
          </w:rPr>
          <w:fldChar w:fldCharType="separate"/>
        </w:r>
        <w:r>
          <w:rPr>
            <w:noProof/>
            <w:webHidden/>
          </w:rPr>
          <w:t>51</w:t>
        </w:r>
        <w:r>
          <w:rPr>
            <w:noProof/>
            <w:webHidden/>
          </w:rPr>
          <w:fldChar w:fldCharType="end"/>
        </w:r>
      </w:hyperlink>
    </w:p>
    <w:p w14:paraId="2EDC3081" w14:textId="641AB07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7" w:history="1">
        <w:r w:rsidRPr="00E26AAF">
          <w:rPr>
            <w:rStyle w:val="Hipercze"/>
            <w:rFonts w:cstheme="minorHAnsi"/>
            <w:noProof/>
          </w:rPr>
          <w:t>13.4</w:t>
        </w:r>
        <w:r>
          <w:rPr>
            <w:rFonts w:asciiTheme="minorHAnsi" w:eastAsiaTheme="minorEastAsia" w:hAnsiTheme="minorHAnsi" w:cstheme="minorBidi"/>
            <w:smallCaps w:val="0"/>
            <w:noProof/>
            <w:sz w:val="22"/>
            <w:szCs w:val="22"/>
          </w:rPr>
          <w:tab/>
        </w:r>
        <w:r w:rsidRPr="00E26AAF">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_Toc38458237 \h </w:instrText>
        </w:r>
        <w:r>
          <w:rPr>
            <w:noProof/>
            <w:webHidden/>
          </w:rPr>
        </w:r>
        <w:r>
          <w:rPr>
            <w:noProof/>
            <w:webHidden/>
          </w:rPr>
          <w:fldChar w:fldCharType="separate"/>
        </w:r>
        <w:r>
          <w:rPr>
            <w:noProof/>
            <w:webHidden/>
          </w:rPr>
          <w:t>52</w:t>
        </w:r>
        <w:r>
          <w:rPr>
            <w:noProof/>
            <w:webHidden/>
          </w:rPr>
          <w:fldChar w:fldCharType="end"/>
        </w:r>
      </w:hyperlink>
    </w:p>
    <w:p w14:paraId="503D82D4" w14:textId="277B836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8" w:history="1">
        <w:r w:rsidRPr="00E26AAF">
          <w:rPr>
            <w:rStyle w:val="Hipercze"/>
            <w:rFonts w:cstheme="minorHAnsi"/>
            <w:noProof/>
          </w:rPr>
          <w:t>13.5</w:t>
        </w:r>
        <w:r>
          <w:rPr>
            <w:rFonts w:asciiTheme="minorHAnsi" w:eastAsiaTheme="minorEastAsia" w:hAnsiTheme="minorHAnsi" w:cstheme="minorBidi"/>
            <w:smallCaps w:val="0"/>
            <w:noProof/>
            <w:sz w:val="22"/>
            <w:szCs w:val="22"/>
          </w:rPr>
          <w:tab/>
        </w:r>
        <w:r w:rsidRPr="00E26AAF">
          <w:rPr>
            <w:rStyle w:val="Hipercze"/>
            <w:rFonts w:cstheme="minorHAnsi"/>
            <w:noProof/>
          </w:rPr>
          <w:t>Kwoty Tymczasowe</w:t>
        </w:r>
        <w:r>
          <w:rPr>
            <w:noProof/>
            <w:webHidden/>
          </w:rPr>
          <w:tab/>
        </w:r>
        <w:r>
          <w:rPr>
            <w:noProof/>
            <w:webHidden/>
          </w:rPr>
          <w:fldChar w:fldCharType="begin"/>
        </w:r>
        <w:r>
          <w:rPr>
            <w:noProof/>
            <w:webHidden/>
          </w:rPr>
          <w:instrText xml:space="preserve"> PAGEREF _Toc38458238 \h </w:instrText>
        </w:r>
        <w:r>
          <w:rPr>
            <w:noProof/>
            <w:webHidden/>
          </w:rPr>
        </w:r>
        <w:r>
          <w:rPr>
            <w:noProof/>
            <w:webHidden/>
          </w:rPr>
          <w:fldChar w:fldCharType="separate"/>
        </w:r>
        <w:r>
          <w:rPr>
            <w:noProof/>
            <w:webHidden/>
          </w:rPr>
          <w:t>52</w:t>
        </w:r>
        <w:r>
          <w:rPr>
            <w:noProof/>
            <w:webHidden/>
          </w:rPr>
          <w:fldChar w:fldCharType="end"/>
        </w:r>
      </w:hyperlink>
    </w:p>
    <w:p w14:paraId="62D0E12B" w14:textId="368E0D65"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39" w:history="1">
        <w:r w:rsidRPr="00E26AAF">
          <w:rPr>
            <w:rStyle w:val="Hipercze"/>
            <w:rFonts w:cstheme="minorHAnsi"/>
            <w:noProof/>
          </w:rPr>
          <w:t>13.6</w:t>
        </w:r>
        <w:r>
          <w:rPr>
            <w:rFonts w:asciiTheme="minorHAnsi" w:eastAsiaTheme="minorEastAsia" w:hAnsiTheme="minorHAnsi" w:cstheme="minorBidi"/>
            <w:smallCaps w:val="0"/>
            <w:noProof/>
            <w:sz w:val="22"/>
            <w:szCs w:val="22"/>
          </w:rPr>
          <w:tab/>
        </w:r>
        <w:r w:rsidRPr="00E26AAF">
          <w:rPr>
            <w:rStyle w:val="Hipercze"/>
            <w:rFonts w:cstheme="minorHAnsi"/>
            <w:noProof/>
          </w:rPr>
          <w:t>Prace dniówkowe</w:t>
        </w:r>
        <w:r>
          <w:rPr>
            <w:noProof/>
            <w:webHidden/>
          </w:rPr>
          <w:tab/>
        </w:r>
        <w:r>
          <w:rPr>
            <w:noProof/>
            <w:webHidden/>
          </w:rPr>
          <w:fldChar w:fldCharType="begin"/>
        </w:r>
        <w:r>
          <w:rPr>
            <w:noProof/>
            <w:webHidden/>
          </w:rPr>
          <w:instrText xml:space="preserve"> PAGEREF _Toc38458239 \h </w:instrText>
        </w:r>
        <w:r>
          <w:rPr>
            <w:noProof/>
            <w:webHidden/>
          </w:rPr>
        </w:r>
        <w:r>
          <w:rPr>
            <w:noProof/>
            <w:webHidden/>
          </w:rPr>
          <w:fldChar w:fldCharType="separate"/>
        </w:r>
        <w:r>
          <w:rPr>
            <w:noProof/>
            <w:webHidden/>
          </w:rPr>
          <w:t>52</w:t>
        </w:r>
        <w:r>
          <w:rPr>
            <w:noProof/>
            <w:webHidden/>
          </w:rPr>
          <w:fldChar w:fldCharType="end"/>
        </w:r>
      </w:hyperlink>
    </w:p>
    <w:p w14:paraId="025B2CE1" w14:textId="63997CC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0" w:history="1">
        <w:r w:rsidRPr="00E26AAF">
          <w:rPr>
            <w:rStyle w:val="Hipercze"/>
            <w:rFonts w:cstheme="minorHAnsi"/>
            <w:noProof/>
          </w:rPr>
          <w:t>13.7</w:t>
        </w:r>
        <w:r>
          <w:rPr>
            <w:rFonts w:asciiTheme="minorHAnsi" w:eastAsiaTheme="minorEastAsia" w:hAnsiTheme="minorHAnsi" w:cstheme="minorBidi"/>
            <w:smallCaps w:val="0"/>
            <w:noProof/>
            <w:sz w:val="22"/>
            <w:szCs w:val="22"/>
          </w:rPr>
          <w:tab/>
        </w:r>
        <w:r w:rsidRPr="00E26AAF">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_Toc38458240 \h </w:instrText>
        </w:r>
        <w:r>
          <w:rPr>
            <w:noProof/>
            <w:webHidden/>
          </w:rPr>
        </w:r>
        <w:r>
          <w:rPr>
            <w:noProof/>
            <w:webHidden/>
          </w:rPr>
          <w:fldChar w:fldCharType="separate"/>
        </w:r>
        <w:r>
          <w:rPr>
            <w:noProof/>
            <w:webHidden/>
          </w:rPr>
          <w:t>52</w:t>
        </w:r>
        <w:r>
          <w:rPr>
            <w:noProof/>
            <w:webHidden/>
          </w:rPr>
          <w:fldChar w:fldCharType="end"/>
        </w:r>
      </w:hyperlink>
    </w:p>
    <w:p w14:paraId="7ED569AF" w14:textId="6E867AC5" w:rsidR="00C17675" w:rsidRDefault="00C17675">
      <w:pPr>
        <w:pStyle w:val="Spistreci1"/>
        <w:rPr>
          <w:rFonts w:asciiTheme="minorHAnsi" w:eastAsiaTheme="minorEastAsia" w:hAnsiTheme="minorHAnsi" w:cstheme="minorBidi"/>
          <w:b w:val="0"/>
          <w:bCs w:val="0"/>
          <w:caps w:val="0"/>
          <w:noProof/>
          <w:sz w:val="22"/>
          <w:szCs w:val="22"/>
        </w:rPr>
      </w:pPr>
      <w:hyperlink w:anchor="_Toc38458241" w:history="1">
        <w:r w:rsidRPr="00E26AAF">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E26AAF">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_Toc38458241 \h </w:instrText>
        </w:r>
        <w:r>
          <w:rPr>
            <w:noProof/>
            <w:webHidden/>
          </w:rPr>
        </w:r>
        <w:r>
          <w:rPr>
            <w:noProof/>
            <w:webHidden/>
          </w:rPr>
          <w:fldChar w:fldCharType="separate"/>
        </w:r>
        <w:r>
          <w:rPr>
            <w:noProof/>
            <w:webHidden/>
          </w:rPr>
          <w:t>52</w:t>
        </w:r>
        <w:r>
          <w:rPr>
            <w:noProof/>
            <w:webHidden/>
          </w:rPr>
          <w:fldChar w:fldCharType="end"/>
        </w:r>
      </w:hyperlink>
    </w:p>
    <w:p w14:paraId="5C445663" w14:textId="039F7AE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2" w:history="1">
        <w:r w:rsidRPr="00E26AAF">
          <w:rPr>
            <w:rStyle w:val="Hipercze"/>
            <w:rFonts w:cstheme="minorHAnsi"/>
            <w:noProof/>
          </w:rPr>
          <w:t>14.1</w:t>
        </w:r>
        <w:r>
          <w:rPr>
            <w:rFonts w:asciiTheme="minorHAnsi" w:eastAsiaTheme="minorEastAsia" w:hAnsiTheme="minorHAnsi" w:cstheme="minorBidi"/>
            <w:smallCaps w:val="0"/>
            <w:noProof/>
            <w:sz w:val="22"/>
            <w:szCs w:val="22"/>
          </w:rPr>
          <w:tab/>
        </w:r>
        <w:r w:rsidRPr="00E26AAF">
          <w:rPr>
            <w:rStyle w:val="Hipercze"/>
            <w:rFonts w:cstheme="minorHAnsi"/>
            <w:noProof/>
          </w:rPr>
          <w:t>Cena Kontraktowa</w:t>
        </w:r>
        <w:r>
          <w:rPr>
            <w:noProof/>
            <w:webHidden/>
          </w:rPr>
          <w:tab/>
        </w:r>
        <w:r>
          <w:rPr>
            <w:noProof/>
            <w:webHidden/>
          </w:rPr>
          <w:fldChar w:fldCharType="begin"/>
        </w:r>
        <w:r>
          <w:rPr>
            <w:noProof/>
            <w:webHidden/>
          </w:rPr>
          <w:instrText xml:space="preserve"> PAGEREF _Toc38458242 \h </w:instrText>
        </w:r>
        <w:r>
          <w:rPr>
            <w:noProof/>
            <w:webHidden/>
          </w:rPr>
        </w:r>
        <w:r>
          <w:rPr>
            <w:noProof/>
            <w:webHidden/>
          </w:rPr>
          <w:fldChar w:fldCharType="separate"/>
        </w:r>
        <w:r>
          <w:rPr>
            <w:noProof/>
            <w:webHidden/>
          </w:rPr>
          <w:t>52</w:t>
        </w:r>
        <w:r>
          <w:rPr>
            <w:noProof/>
            <w:webHidden/>
          </w:rPr>
          <w:fldChar w:fldCharType="end"/>
        </w:r>
      </w:hyperlink>
    </w:p>
    <w:p w14:paraId="44B2EF74" w14:textId="129F8C74"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3" w:history="1">
        <w:r w:rsidRPr="00E26AAF">
          <w:rPr>
            <w:rStyle w:val="Hipercze"/>
            <w:rFonts w:cstheme="minorHAnsi"/>
            <w:noProof/>
          </w:rPr>
          <w:t>14.2</w:t>
        </w:r>
        <w:r>
          <w:rPr>
            <w:rFonts w:asciiTheme="minorHAnsi" w:eastAsiaTheme="minorEastAsia" w:hAnsiTheme="minorHAnsi" w:cstheme="minorBidi"/>
            <w:smallCaps w:val="0"/>
            <w:noProof/>
            <w:sz w:val="22"/>
            <w:szCs w:val="22"/>
          </w:rPr>
          <w:tab/>
        </w:r>
        <w:r w:rsidRPr="00E26AAF">
          <w:rPr>
            <w:rStyle w:val="Hipercze"/>
            <w:rFonts w:cstheme="minorHAnsi"/>
            <w:noProof/>
          </w:rPr>
          <w:t>Zaliczka</w:t>
        </w:r>
        <w:r>
          <w:rPr>
            <w:noProof/>
            <w:webHidden/>
          </w:rPr>
          <w:tab/>
        </w:r>
        <w:r>
          <w:rPr>
            <w:noProof/>
            <w:webHidden/>
          </w:rPr>
          <w:fldChar w:fldCharType="begin"/>
        </w:r>
        <w:r>
          <w:rPr>
            <w:noProof/>
            <w:webHidden/>
          </w:rPr>
          <w:instrText xml:space="preserve"> PAGEREF _Toc38458243 \h </w:instrText>
        </w:r>
        <w:r>
          <w:rPr>
            <w:noProof/>
            <w:webHidden/>
          </w:rPr>
        </w:r>
        <w:r>
          <w:rPr>
            <w:noProof/>
            <w:webHidden/>
          </w:rPr>
          <w:fldChar w:fldCharType="separate"/>
        </w:r>
        <w:r>
          <w:rPr>
            <w:noProof/>
            <w:webHidden/>
          </w:rPr>
          <w:t>53</w:t>
        </w:r>
        <w:r>
          <w:rPr>
            <w:noProof/>
            <w:webHidden/>
          </w:rPr>
          <w:fldChar w:fldCharType="end"/>
        </w:r>
      </w:hyperlink>
    </w:p>
    <w:p w14:paraId="1F9906AA" w14:textId="1CBADAE4"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4" w:history="1">
        <w:r w:rsidRPr="00E26AAF">
          <w:rPr>
            <w:rStyle w:val="Hipercze"/>
            <w:rFonts w:cstheme="minorHAnsi"/>
            <w:noProof/>
          </w:rPr>
          <w:t>14.3</w:t>
        </w:r>
        <w:r>
          <w:rPr>
            <w:rFonts w:asciiTheme="minorHAnsi" w:eastAsiaTheme="minorEastAsia" w:hAnsiTheme="minorHAnsi" w:cstheme="minorBidi"/>
            <w:smallCaps w:val="0"/>
            <w:noProof/>
            <w:sz w:val="22"/>
            <w:szCs w:val="22"/>
          </w:rPr>
          <w:tab/>
        </w:r>
        <w:r w:rsidRPr="00E26AAF">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_Toc38458244 \h </w:instrText>
        </w:r>
        <w:r>
          <w:rPr>
            <w:noProof/>
            <w:webHidden/>
          </w:rPr>
        </w:r>
        <w:r>
          <w:rPr>
            <w:noProof/>
            <w:webHidden/>
          </w:rPr>
          <w:fldChar w:fldCharType="separate"/>
        </w:r>
        <w:r>
          <w:rPr>
            <w:noProof/>
            <w:webHidden/>
          </w:rPr>
          <w:t>53</w:t>
        </w:r>
        <w:r>
          <w:rPr>
            <w:noProof/>
            <w:webHidden/>
          </w:rPr>
          <w:fldChar w:fldCharType="end"/>
        </w:r>
      </w:hyperlink>
    </w:p>
    <w:p w14:paraId="4CA17336" w14:textId="37E6496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5" w:history="1">
        <w:r w:rsidRPr="00E26AAF">
          <w:rPr>
            <w:rStyle w:val="Hipercze"/>
            <w:rFonts w:cstheme="minorHAnsi"/>
            <w:noProof/>
          </w:rPr>
          <w:t>14.4</w:t>
        </w:r>
        <w:r>
          <w:rPr>
            <w:rFonts w:asciiTheme="minorHAnsi" w:eastAsiaTheme="minorEastAsia" w:hAnsiTheme="minorHAnsi" w:cstheme="minorBidi"/>
            <w:smallCaps w:val="0"/>
            <w:noProof/>
            <w:sz w:val="22"/>
            <w:szCs w:val="22"/>
          </w:rPr>
          <w:tab/>
        </w:r>
        <w:r w:rsidRPr="00E26AAF">
          <w:rPr>
            <w:rStyle w:val="Hipercze"/>
            <w:rFonts w:cstheme="minorHAnsi"/>
            <w:noProof/>
          </w:rPr>
          <w:t>Plan płatności</w:t>
        </w:r>
        <w:r>
          <w:rPr>
            <w:noProof/>
            <w:webHidden/>
          </w:rPr>
          <w:tab/>
        </w:r>
        <w:r>
          <w:rPr>
            <w:noProof/>
            <w:webHidden/>
          </w:rPr>
          <w:fldChar w:fldCharType="begin"/>
        </w:r>
        <w:r>
          <w:rPr>
            <w:noProof/>
            <w:webHidden/>
          </w:rPr>
          <w:instrText xml:space="preserve"> PAGEREF _Toc38458245 \h </w:instrText>
        </w:r>
        <w:r>
          <w:rPr>
            <w:noProof/>
            <w:webHidden/>
          </w:rPr>
        </w:r>
        <w:r>
          <w:rPr>
            <w:noProof/>
            <w:webHidden/>
          </w:rPr>
          <w:fldChar w:fldCharType="separate"/>
        </w:r>
        <w:r>
          <w:rPr>
            <w:noProof/>
            <w:webHidden/>
          </w:rPr>
          <w:t>54</w:t>
        </w:r>
        <w:r>
          <w:rPr>
            <w:noProof/>
            <w:webHidden/>
          </w:rPr>
          <w:fldChar w:fldCharType="end"/>
        </w:r>
      </w:hyperlink>
    </w:p>
    <w:p w14:paraId="68CDB515" w14:textId="3B3C09E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6" w:history="1">
        <w:r w:rsidRPr="00E26AAF">
          <w:rPr>
            <w:rStyle w:val="Hipercze"/>
            <w:rFonts w:cstheme="minorHAnsi"/>
            <w:noProof/>
          </w:rPr>
          <w:t>14.6</w:t>
        </w:r>
        <w:r>
          <w:rPr>
            <w:rFonts w:asciiTheme="minorHAnsi" w:eastAsiaTheme="minorEastAsia" w:hAnsiTheme="minorHAnsi" w:cstheme="minorBidi"/>
            <w:smallCaps w:val="0"/>
            <w:noProof/>
            <w:sz w:val="22"/>
            <w:szCs w:val="22"/>
          </w:rPr>
          <w:tab/>
        </w:r>
        <w:r w:rsidRPr="00E26AAF">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_Toc38458246 \h </w:instrText>
        </w:r>
        <w:r>
          <w:rPr>
            <w:noProof/>
            <w:webHidden/>
          </w:rPr>
        </w:r>
        <w:r>
          <w:rPr>
            <w:noProof/>
            <w:webHidden/>
          </w:rPr>
          <w:fldChar w:fldCharType="separate"/>
        </w:r>
        <w:r>
          <w:rPr>
            <w:noProof/>
            <w:webHidden/>
          </w:rPr>
          <w:t>54</w:t>
        </w:r>
        <w:r>
          <w:rPr>
            <w:noProof/>
            <w:webHidden/>
          </w:rPr>
          <w:fldChar w:fldCharType="end"/>
        </w:r>
      </w:hyperlink>
    </w:p>
    <w:p w14:paraId="36A8D7FF" w14:textId="191E975D"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7" w:history="1">
        <w:r w:rsidRPr="00E26AAF">
          <w:rPr>
            <w:rStyle w:val="Hipercze"/>
            <w:rFonts w:cstheme="minorHAnsi"/>
            <w:noProof/>
          </w:rPr>
          <w:t>14.7</w:t>
        </w:r>
        <w:r>
          <w:rPr>
            <w:rFonts w:asciiTheme="minorHAnsi" w:eastAsiaTheme="minorEastAsia" w:hAnsiTheme="minorHAnsi" w:cstheme="minorBidi"/>
            <w:smallCaps w:val="0"/>
            <w:noProof/>
            <w:sz w:val="22"/>
            <w:szCs w:val="22"/>
          </w:rPr>
          <w:tab/>
        </w:r>
        <w:r w:rsidRPr="00E26AAF">
          <w:rPr>
            <w:rStyle w:val="Hipercze"/>
            <w:rFonts w:cstheme="minorHAnsi"/>
            <w:noProof/>
          </w:rPr>
          <w:t>Zapłata</w:t>
        </w:r>
        <w:r>
          <w:rPr>
            <w:noProof/>
            <w:webHidden/>
          </w:rPr>
          <w:tab/>
        </w:r>
        <w:r>
          <w:rPr>
            <w:noProof/>
            <w:webHidden/>
          </w:rPr>
          <w:fldChar w:fldCharType="begin"/>
        </w:r>
        <w:r>
          <w:rPr>
            <w:noProof/>
            <w:webHidden/>
          </w:rPr>
          <w:instrText xml:space="preserve"> PAGEREF _Toc38458247 \h </w:instrText>
        </w:r>
        <w:r>
          <w:rPr>
            <w:noProof/>
            <w:webHidden/>
          </w:rPr>
        </w:r>
        <w:r>
          <w:rPr>
            <w:noProof/>
            <w:webHidden/>
          </w:rPr>
          <w:fldChar w:fldCharType="separate"/>
        </w:r>
        <w:r>
          <w:rPr>
            <w:noProof/>
            <w:webHidden/>
          </w:rPr>
          <w:t>55</w:t>
        </w:r>
        <w:r>
          <w:rPr>
            <w:noProof/>
            <w:webHidden/>
          </w:rPr>
          <w:fldChar w:fldCharType="end"/>
        </w:r>
      </w:hyperlink>
    </w:p>
    <w:p w14:paraId="067324A9" w14:textId="5864CFEE"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48" w:history="1">
        <w:r w:rsidRPr="00E26AAF">
          <w:rPr>
            <w:rStyle w:val="Hipercze"/>
            <w:rFonts w:cstheme="minorHAnsi"/>
            <w:noProof/>
          </w:rPr>
          <w:t>14.8</w:t>
        </w:r>
        <w:r>
          <w:rPr>
            <w:rFonts w:asciiTheme="minorHAnsi" w:eastAsiaTheme="minorEastAsia" w:hAnsiTheme="minorHAnsi" w:cstheme="minorBidi"/>
            <w:smallCaps w:val="0"/>
            <w:noProof/>
            <w:sz w:val="22"/>
            <w:szCs w:val="22"/>
          </w:rPr>
          <w:tab/>
        </w:r>
        <w:r w:rsidRPr="00E26AAF">
          <w:rPr>
            <w:rStyle w:val="Hipercze"/>
            <w:rFonts w:cstheme="minorHAnsi"/>
            <w:noProof/>
          </w:rPr>
          <w:t>Opóźniona zapłata</w:t>
        </w:r>
        <w:r>
          <w:rPr>
            <w:noProof/>
            <w:webHidden/>
          </w:rPr>
          <w:tab/>
        </w:r>
        <w:r>
          <w:rPr>
            <w:noProof/>
            <w:webHidden/>
          </w:rPr>
          <w:fldChar w:fldCharType="begin"/>
        </w:r>
        <w:r>
          <w:rPr>
            <w:noProof/>
            <w:webHidden/>
          </w:rPr>
          <w:instrText xml:space="preserve"> PAGEREF _Toc38458248 \h </w:instrText>
        </w:r>
        <w:r>
          <w:rPr>
            <w:noProof/>
            <w:webHidden/>
          </w:rPr>
        </w:r>
        <w:r>
          <w:rPr>
            <w:noProof/>
            <w:webHidden/>
          </w:rPr>
          <w:fldChar w:fldCharType="separate"/>
        </w:r>
        <w:r>
          <w:rPr>
            <w:noProof/>
            <w:webHidden/>
          </w:rPr>
          <w:t>57</w:t>
        </w:r>
        <w:r>
          <w:rPr>
            <w:noProof/>
            <w:webHidden/>
          </w:rPr>
          <w:fldChar w:fldCharType="end"/>
        </w:r>
      </w:hyperlink>
    </w:p>
    <w:p w14:paraId="0A5224C4" w14:textId="5C26FC84" w:rsidR="00C17675" w:rsidRDefault="00C17675">
      <w:pPr>
        <w:pStyle w:val="Spistreci1"/>
        <w:rPr>
          <w:rFonts w:asciiTheme="minorHAnsi" w:eastAsiaTheme="minorEastAsia" w:hAnsiTheme="minorHAnsi" w:cstheme="minorBidi"/>
          <w:b w:val="0"/>
          <w:bCs w:val="0"/>
          <w:caps w:val="0"/>
          <w:noProof/>
          <w:sz w:val="22"/>
          <w:szCs w:val="22"/>
        </w:rPr>
      </w:pPr>
      <w:hyperlink w:anchor="_Toc38458249" w:history="1">
        <w:r w:rsidRPr="00E26AAF">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E26AAF">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_Toc38458249 \h </w:instrText>
        </w:r>
        <w:r>
          <w:rPr>
            <w:noProof/>
            <w:webHidden/>
          </w:rPr>
        </w:r>
        <w:r>
          <w:rPr>
            <w:noProof/>
            <w:webHidden/>
          </w:rPr>
          <w:fldChar w:fldCharType="separate"/>
        </w:r>
        <w:r>
          <w:rPr>
            <w:noProof/>
            <w:webHidden/>
          </w:rPr>
          <w:t>58</w:t>
        </w:r>
        <w:r>
          <w:rPr>
            <w:noProof/>
            <w:webHidden/>
          </w:rPr>
          <w:fldChar w:fldCharType="end"/>
        </w:r>
      </w:hyperlink>
    </w:p>
    <w:p w14:paraId="0C591D9E" w14:textId="7BB12DD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0" w:history="1">
        <w:r w:rsidRPr="00E26AAF">
          <w:rPr>
            <w:rStyle w:val="Hipercze"/>
            <w:rFonts w:cstheme="minorHAnsi"/>
            <w:noProof/>
          </w:rPr>
          <w:t>15.2</w:t>
        </w:r>
        <w:r>
          <w:rPr>
            <w:rFonts w:asciiTheme="minorHAnsi" w:eastAsiaTheme="minorEastAsia" w:hAnsiTheme="minorHAnsi" w:cstheme="minorBidi"/>
            <w:smallCaps w:val="0"/>
            <w:noProof/>
            <w:sz w:val="22"/>
            <w:szCs w:val="22"/>
          </w:rPr>
          <w:tab/>
        </w:r>
        <w:r w:rsidRPr="00E26AAF">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_Toc38458250 \h </w:instrText>
        </w:r>
        <w:r>
          <w:rPr>
            <w:noProof/>
            <w:webHidden/>
          </w:rPr>
        </w:r>
        <w:r>
          <w:rPr>
            <w:noProof/>
            <w:webHidden/>
          </w:rPr>
          <w:fldChar w:fldCharType="separate"/>
        </w:r>
        <w:r>
          <w:rPr>
            <w:noProof/>
            <w:webHidden/>
          </w:rPr>
          <w:t>58</w:t>
        </w:r>
        <w:r>
          <w:rPr>
            <w:noProof/>
            <w:webHidden/>
          </w:rPr>
          <w:fldChar w:fldCharType="end"/>
        </w:r>
      </w:hyperlink>
    </w:p>
    <w:p w14:paraId="51D1E288" w14:textId="32A3989C"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1" w:history="1">
        <w:r w:rsidRPr="00E26AAF">
          <w:rPr>
            <w:rStyle w:val="Hipercze"/>
            <w:rFonts w:cstheme="minorHAnsi"/>
            <w:noProof/>
          </w:rPr>
          <w:t>15.5</w:t>
        </w:r>
        <w:r>
          <w:rPr>
            <w:rFonts w:asciiTheme="minorHAnsi" w:eastAsiaTheme="minorEastAsia" w:hAnsiTheme="minorHAnsi" w:cstheme="minorBidi"/>
            <w:smallCaps w:val="0"/>
            <w:noProof/>
            <w:sz w:val="22"/>
            <w:szCs w:val="22"/>
          </w:rPr>
          <w:tab/>
        </w:r>
        <w:r w:rsidRPr="00E26AAF">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_Toc38458251 \h </w:instrText>
        </w:r>
        <w:r>
          <w:rPr>
            <w:noProof/>
            <w:webHidden/>
          </w:rPr>
        </w:r>
        <w:r>
          <w:rPr>
            <w:noProof/>
            <w:webHidden/>
          </w:rPr>
          <w:fldChar w:fldCharType="separate"/>
        </w:r>
        <w:r>
          <w:rPr>
            <w:noProof/>
            <w:webHidden/>
          </w:rPr>
          <w:t>58</w:t>
        </w:r>
        <w:r>
          <w:rPr>
            <w:noProof/>
            <w:webHidden/>
          </w:rPr>
          <w:fldChar w:fldCharType="end"/>
        </w:r>
      </w:hyperlink>
    </w:p>
    <w:p w14:paraId="7BEC54B8" w14:textId="5F816C74" w:rsidR="00C17675" w:rsidRDefault="00C17675">
      <w:pPr>
        <w:pStyle w:val="Spistreci1"/>
        <w:rPr>
          <w:rFonts w:asciiTheme="minorHAnsi" w:eastAsiaTheme="minorEastAsia" w:hAnsiTheme="minorHAnsi" w:cstheme="minorBidi"/>
          <w:b w:val="0"/>
          <w:bCs w:val="0"/>
          <w:caps w:val="0"/>
          <w:noProof/>
          <w:sz w:val="22"/>
          <w:szCs w:val="22"/>
        </w:rPr>
      </w:pPr>
      <w:hyperlink w:anchor="_Toc38458252" w:history="1">
        <w:r w:rsidRPr="00E26AAF">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E26AAF">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_Toc38458252 \h </w:instrText>
        </w:r>
        <w:r>
          <w:rPr>
            <w:noProof/>
            <w:webHidden/>
          </w:rPr>
        </w:r>
        <w:r>
          <w:rPr>
            <w:noProof/>
            <w:webHidden/>
          </w:rPr>
          <w:fldChar w:fldCharType="separate"/>
        </w:r>
        <w:r>
          <w:rPr>
            <w:noProof/>
            <w:webHidden/>
          </w:rPr>
          <w:t>58</w:t>
        </w:r>
        <w:r>
          <w:rPr>
            <w:noProof/>
            <w:webHidden/>
          </w:rPr>
          <w:fldChar w:fldCharType="end"/>
        </w:r>
      </w:hyperlink>
    </w:p>
    <w:p w14:paraId="347B0477" w14:textId="4FBB0E26"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3" w:history="1">
        <w:r w:rsidRPr="00E26AAF">
          <w:rPr>
            <w:rStyle w:val="Hipercze"/>
            <w:rFonts w:cstheme="minorHAnsi"/>
            <w:noProof/>
          </w:rPr>
          <w:t>16.1</w:t>
        </w:r>
        <w:r>
          <w:rPr>
            <w:rFonts w:asciiTheme="minorHAnsi" w:eastAsiaTheme="minorEastAsia" w:hAnsiTheme="minorHAnsi" w:cstheme="minorBidi"/>
            <w:smallCaps w:val="0"/>
            <w:noProof/>
            <w:sz w:val="22"/>
            <w:szCs w:val="22"/>
          </w:rPr>
          <w:tab/>
        </w:r>
        <w:r w:rsidRPr="00E26AAF">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_Toc38458253 \h </w:instrText>
        </w:r>
        <w:r>
          <w:rPr>
            <w:noProof/>
            <w:webHidden/>
          </w:rPr>
        </w:r>
        <w:r>
          <w:rPr>
            <w:noProof/>
            <w:webHidden/>
          </w:rPr>
          <w:fldChar w:fldCharType="separate"/>
        </w:r>
        <w:r>
          <w:rPr>
            <w:noProof/>
            <w:webHidden/>
          </w:rPr>
          <w:t>58</w:t>
        </w:r>
        <w:r>
          <w:rPr>
            <w:noProof/>
            <w:webHidden/>
          </w:rPr>
          <w:fldChar w:fldCharType="end"/>
        </w:r>
      </w:hyperlink>
    </w:p>
    <w:p w14:paraId="6E67192D" w14:textId="6D58E37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4" w:history="1">
        <w:r w:rsidRPr="00E26AAF">
          <w:rPr>
            <w:rStyle w:val="Hipercze"/>
            <w:rFonts w:cstheme="minorHAnsi"/>
            <w:noProof/>
          </w:rPr>
          <w:t>16.4</w:t>
        </w:r>
        <w:r>
          <w:rPr>
            <w:rFonts w:asciiTheme="minorHAnsi" w:eastAsiaTheme="minorEastAsia" w:hAnsiTheme="minorHAnsi" w:cstheme="minorBidi"/>
            <w:smallCaps w:val="0"/>
            <w:noProof/>
            <w:sz w:val="22"/>
            <w:szCs w:val="22"/>
          </w:rPr>
          <w:tab/>
        </w:r>
        <w:r w:rsidRPr="00E26AAF">
          <w:rPr>
            <w:rStyle w:val="Hipercze"/>
            <w:rFonts w:cstheme="minorHAnsi"/>
            <w:noProof/>
          </w:rPr>
          <w:t>Zapłata po rozwiązaniu</w:t>
        </w:r>
        <w:r>
          <w:rPr>
            <w:noProof/>
            <w:webHidden/>
          </w:rPr>
          <w:tab/>
        </w:r>
        <w:r>
          <w:rPr>
            <w:noProof/>
            <w:webHidden/>
          </w:rPr>
          <w:fldChar w:fldCharType="begin"/>
        </w:r>
        <w:r>
          <w:rPr>
            <w:noProof/>
            <w:webHidden/>
          </w:rPr>
          <w:instrText xml:space="preserve"> PAGEREF _Toc38458254 \h </w:instrText>
        </w:r>
        <w:r>
          <w:rPr>
            <w:noProof/>
            <w:webHidden/>
          </w:rPr>
        </w:r>
        <w:r>
          <w:rPr>
            <w:noProof/>
            <w:webHidden/>
          </w:rPr>
          <w:fldChar w:fldCharType="separate"/>
        </w:r>
        <w:r>
          <w:rPr>
            <w:noProof/>
            <w:webHidden/>
          </w:rPr>
          <w:t>59</w:t>
        </w:r>
        <w:r>
          <w:rPr>
            <w:noProof/>
            <w:webHidden/>
          </w:rPr>
          <w:fldChar w:fldCharType="end"/>
        </w:r>
      </w:hyperlink>
    </w:p>
    <w:p w14:paraId="043DCC49" w14:textId="20ABF58C" w:rsidR="00C17675" w:rsidRDefault="00C17675">
      <w:pPr>
        <w:pStyle w:val="Spistreci1"/>
        <w:rPr>
          <w:rFonts w:asciiTheme="minorHAnsi" w:eastAsiaTheme="minorEastAsia" w:hAnsiTheme="minorHAnsi" w:cstheme="minorBidi"/>
          <w:b w:val="0"/>
          <w:bCs w:val="0"/>
          <w:caps w:val="0"/>
          <w:noProof/>
          <w:sz w:val="22"/>
          <w:szCs w:val="22"/>
        </w:rPr>
      </w:pPr>
      <w:hyperlink w:anchor="_Toc38458255" w:history="1">
        <w:r w:rsidRPr="00E26AAF">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E26AAF">
          <w:rPr>
            <w:rStyle w:val="Hipercze"/>
            <w:rFonts w:cstheme="minorHAnsi"/>
            <w:noProof/>
          </w:rPr>
          <w:t>Odstąpienie od umowy</w:t>
        </w:r>
        <w:r>
          <w:rPr>
            <w:noProof/>
            <w:webHidden/>
          </w:rPr>
          <w:tab/>
        </w:r>
        <w:r>
          <w:rPr>
            <w:noProof/>
            <w:webHidden/>
          </w:rPr>
          <w:fldChar w:fldCharType="begin"/>
        </w:r>
        <w:r>
          <w:rPr>
            <w:noProof/>
            <w:webHidden/>
          </w:rPr>
          <w:instrText xml:space="preserve"> PAGEREF _Toc38458255 \h </w:instrText>
        </w:r>
        <w:r>
          <w:rPr>
            <w:noProof/>
            <w:webHidden/>
          </w:rPr>
        </w:r>
        <w:r>
          <w:rPr>
            <w:noProof/>
            <w:webHidden/>
          </w:rPr>
          <w:fldChar w:fldCharType="separate"/>
        </w:r>
        <w:r>
          <w:rPr>
            <w:noProof/>
            <w:webHidden/>
          </w:rPr>
          <w:t>59</w:t>
        </w:r>
        <w:r>
          <w:rPr>
            <w:noProof/>
            <w:webHidden/>
          </w:rPr>
          <w:fldChar w:fldCharType="end"/>
        </w:r>
      </w:hyperlink>
    </w:p>
    <w:p w14:paraId="51D2C697" w14:textId="209F7443" w:rsidR="00C17675" w:rsidRDefault="00C17675">
      <w:pPr>
        <w:pStyle w:val="Spistreci1"/>
        <w:rPr>
          <w:rFonts w:asciiTheme="minorHAnsi" w:eastAsiaTheme="minorEastAsia" w:hAnsiTheme="minorHAnsi" w:cstheme="minorBidi"/>
          <w:b w:val="0"/>
          <w:bCs w:val="0"/>
          <w:caps w:val="0"/>
          <w:noProof/>
          <w:sz w:val="22"/>
          <w:szCs w:val="22"/>
        </w:rPr>
      </w:pPr>
      <w:hyperlink w:anchor="_Toc38458256" w:history="1">
        <w:r w:rsidRPr="00E26AAF">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E26AAF">
          <w:rPr>
            <w:rStyle w:val="Hipercze"/>
            <w:rFonts w:cstheme="minorHAnsi"/>
            <w:noProof/>
          </w:rPr>
          <w:t>Ubezpieczenie</w:t>
        </w:r>
        <w:r>
          <w:rPr>
            <w:noProof/>
            <w:webHidden/>
          </w:rPr>
          <w:tab/>
        </w:r>
        <w:r>
          <w:rPr>
            <w:noProof/>
            <w:webHidden/>
          </w:rPr>
          <w:fldChar w:fldCharType="begin"/>
        </w:r>
        <w:r>
          <w:rPr>
            <w:noProof/>
            <w:webHidden/>
          </w:rPr>
          <w:instrText xml:space="preserve"> PAGEREF _Toc38458256 \h </w:instrText>
        </w:r>
        <w:r>
          <w:rPr>
            <w:noProof/>
            <w:webHidden/>
          </w:rPr>
        </w:r>
        <w:r>
          <w:rPr>
            <w:noProof/>
            <w:webHidden/>
          </w:rPr>
          <w:fldChar w:fldCharType="separate"/>
        </w:r>
        <w:r>
          <w:rPr>
            <w:noProof/>
            <w:webHidden/>
          </w:rPr>
          <w:t>60</w:t>
        </w:r>
        <w:r>
          <w:rPr>
            <w:noProof/>
            <w:webHidden/>
          </w:rPr>
          <w:fldChar w:fldCharType="end"/>
        </w:r>
      </w:hyperlink>
    </w:p>
    <w:p w14:paraId="1E195FEE" w14:textId="154CDDBF"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7" w:history="1">
        <w:r w:rsidRPr="00E26AAF">
          <w:rPr>
            <w:rStyle w:val="Hipercze"/>
            <w:rFonts w:cstheme="minorHAnsi"/>
            <w:noProof/>
          </w:rPr>
          <w:t>18.5</w:t>
        </w:r>
        <w:r>
          <w:rPr>
            <w:rFonts w:asciiTheme="minorHAnsi" w:eastAsiaTheme="minorEastAsia" w:hAnsiTheme="minorHAnsi" w:cstheme="minorBidi"/>
            <w:smallCaps w:val="0"/>
            <w:noProof/>
            <w:sz w:val="22"/>
            <w:szCs w:val="22"/>
          </w:rPr>
          <w:tab/>
        </w:r>
        <w:r w:rsidRPr="00E26AAF">
          <w:rPr>
            <w:rStyle w:val="Hipercze"/>
            <w:rFonts w:cstheme="minorHAnsi"/>
            <w:noProof/>
          </w:rPr>
          <w:t>Zakaz wyłączenia</w:t>
        </w:r>
        <w:r>
          <w:rPr>
            <w:noProof/>
            <w:webHidden/>
          </w:rPr>
          <w:tab/>
        </w:r>
        <w:r>
          <w:rPr>
            <w:noProof/>
            <w:webHidden/>
          </w:rPr>
          <w:fldChar w:fldCharType="begin"/>
        </w:r>
        <w:r>
          <w:rPr>
            <w:noProof/>
            <w:webHidden/>
          </w:rPr>
          <w:instrText xml:space="preserve"> PAGEREF _Toc38458257 \h </w:instrText>
        </w:r>
        <w:r>
          <w:rPr>
            <w:noProof/>
            <w:webHidden/>
          </w:rPr>
        </w:r>
        <w:r>
          <w:rPr>
            <w:noProof/>
            <w:webHidden/>
          </w:rPr>
          <w:fldChar w:fldCharType="separate"/>
        </w:r>
        <w:r>
          <w:rPr>
            <w:noProof/>
            <w:webHidden/>
          </w:rPr>
          <w:t>60</w:t>
        </w:r>
        <w:r>
          <w:rPr>
            <w:noProof/>
            <w:webHidden/>
          </w:rPr>
          <w:fldChar w:fldCharType="end"/>
        </w:r>
      </w:hyperlink>
    </w:p>
    <w:p w14:paraId="4E81F577" w14:textId="182AF846" w:rsidR="00C17675" w:rsidRDefault="00C17675">
      <w:pPr>
        <w:pStyle w:val="Spistreci1"/>
        <w:rPr>
          <w:rFonts w:asciiTheme="minorHAnsi" w:eastAsiaTheme="minorEastAsia" w:hAnsiTheme="minorHAnsi" w:cstheme="minorBidi"/>
          <w:b w:val="0"/>
          <w:bCs w:val="0"/>
          <w:caps w:val="0"/>
          <w:noProof/>
          <w:sz w:val="22"/>
          <w:szCs w:val="22"/>
        </w:rPr>
      </w:pPr>
      <w:hyperlink w:anchor="_Toc38458258" w:history="1">
        <w:r w:rsidRPr="00E26AAF">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E26AAF">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_Toc38458258 \h </w:instrText>
        </w:r>
        <w:r>
          <w:rPr>
            <w:noProof/>
            <w:webHidden/>
          </w:rPr>
        </w:r>
        <w:r>
          <w:rPr>
            <w:noProof/>
            <w:webHidden/>
          </w:rPr>
          <w:fldChar w:fldCharType="separate"/>
        </w:r>
        <w:r>
          <w:rPr>
            <w:noProof/>
            <w:webHidden/>
          </w:rPr>
          <w:t>60</w:t>
        </w:r>
        <w:r>
          <w:rPr>
            <w:noProof/>
            <w:webHidden/>
          </w:rPr>
          <w:fldChar w:fldCharType="end"/>
        </w:r>
      </w:hyperlink>
    </w:p>
    <w:p w14:paraId="6AB2C56C" w14:textId="5D4758B9"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59" w:history="1">
        <w:r w:rsidRPr="00E26AAF">
          <w:rPr>
            <w:rStyle w:val="Hipercze"/>
            <w:rFonts w:cstheme="minorHAnsi"/>
            <w:noProof/>
          </w:rPr>
          <w:t>20.1</w:t>
        </w:r>
        <w:r>
          <w:rPr>
            <w:rFonts w:asciiTheme="minorHAnsi" w:eastAsiaTheme="minorEastAsia" w:hAnsiTheme="minorHAnsi" w:cstheme="minorBidi"/>
            <w:smallCaps w:val="0"/>
            <w:noProof/>
            <w:sz w:val="22"/>
            <w:szCs w:val="22"/>
          </w:rPr>
          <w:tab/>
        </w:r>
        <w:r w:rsidRPr="00E26AAF">
          <w:rPr>
            <w:rStyle w:val="Hipercze"/>
            <w:rFonts w:cstheme="minorHAnsi"/>
            <w:noProof/>
          </w:rPr>
          <w:t>Roszczenia Wykonawcy</w:t>
        </w:r>
        <w:r>
          <w:rPr>
            <w:noProof/>
            <w:webHidden/>
          </w:rPr>
          <w:tab/>
        </w:r>
        <w:r>
          <w:rPr>
            <w:noProof/>
            <w:webHidden/>
          </w:rPr>
          <w:fldChar w:fldCharType="begin"/>
        </w:r>
        <w:r>
          <w:rPr>
            <w:noProof/>
            <w:webHidden/>
          </w:rPr>
          <w:instrText xml:space="preserve"> PAGEREF _Toc38458259 \h </w:instrText>
        </w:r>
        <w:r>
          <w:rPr>
            <w:noProof/>
            <w:webHidden/>
          </w:rPr>
        </w:r>
        <w:r>
          <w:rPr>
            <w:noProof/>
            <w:webHidden/>
          </w:rPr>
          <w:fldChar w:fldCharType="separate"/>
        </w:r>
        <w:r>
          <w:rPr>
            <w:noProof/>
            <w:webHidden/>
          </w:rPr>
          <w:t>60</w:t>
        </w:r>
        <w:r>
          <w:rPr>
            <w:noProof/>
            <w:webHidden/>
          </w:rPr>
          <w:fldChar w:fldCharType="end"/>
        </w:r>
      </w:hyperlink>
    </w:p>
    <w:p w14:paraId="674CAF5A" w14:textId="49EF8BD1"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60" w:history="1">
        <w:r w:rsidRPr="00E26AAF">
          <w:rPr>
            <w:rStyle w:val="Hipercze"/>
            <w:rFonts w:cstheme="minorHAnsi"/>
            <w:noProof/>
          </w:rPr>
          <w:t>20.2</w:t>
        </w:r>
        <w:r>
          <w:rPr>
            <w:rFonts w:asciiTheme="minorHAnsi" w:eastAsiaTheme="minorEastAsia" w:hAnsiTheme="minorHAnsi" w:cstheme="minorBidi"/>
            <w:smallCaps w:val="0"/>
            <w:noProof/>
            <w:sz w:val="22"/>
            <w:szCs w:val="22"/>
          </w:rPr>
          <w:tab/>
        </w:r>
        <w:r w:rsidRPr="00E26AAF">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_Toc38458260 \h </w:instrText>
        </w:r>
        <w:r>
          <w:rPr>
            <w:noProof/>
            <w:webHidden/>
          </w:rPr>
        </w:r>
        <w:r>
          <w:rPr>
            <w:noProof/>
            <w:webHidden/>
          </w:rPr>
          <w:fldChar w:fldCharType="separate"/>
        </w:r>
        <w:r>
          <w:rPr>
            <w:noProof/>
            <w:webHidden/>
          </w:rPr>
          <w:t>61</w:t>
        </w:r>
        <w:r>
          <w:rPr>
            <w:noProof/>
            <w:webHidden/>
          </w:rPr>
          <w:fldChar w:fldCharType="end"/>
        </w:r>
      </w:hyperlink>
    </w:p>
    <w:p w14:paraId="03EFF7DA" w14:textId="7DD4E6CA"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61" w:history="1">
        <w:r w:rsidRPr="00E26AAF">
          <w:rPr>
            <w:rStyle w:val="Hipercze"/>
            <w:rFonts w:cstheme="minorHAnsi"/>
            <w:noProof/>
          </w:rPr>
          <w:t>20.3</w:t>
        </w:r>
        <w:r>
          <w:rPr>
            <w:rFonts w:asciiTheme="minorHAnsi" w:eastAsiaTheme="minorEastAsia" w:hAnsiTheme="minorHAnsi" w:cstheme="minorBidi"/>
            <w:smallCaps w:val="0"/>
            <w:noProof/>
            <w:sz w:val="22"/>
            <w:szCs w:val="22"/>
          </w:rPr>
          <w:tab/>
        </w:r>
        <w:r w:rsidRPr="00E26AAF">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_Toc38458261 \h </w:instrText>
        </w:r>
        <w:r>
          <w:rPr>
            <w:noProof/>
            <w:webHidden/>
          </w:rPr>
        </w:r>
        <w:r>
          <w:rPr>
            <w:noProof/>
            <w:webHidden/>
          </w:rPr>
          <w:fldChar w:fldCharType="separate"/>
        </w:r>
        <w:r>
          <w:rPr>
            <w:noProof/>
            <w:webHidden/>
          </w:rPr>
          <w:t>61</w:t>
        </w:r>
        <w:r>
          <w:rPr>
            <w:noProof/>
            <w:webHidden/>
          </w:rPr>
          <w:fldChar w:fldCharType="end"/>
        </w:r>
      </w:hyperlink>
    </w:p>
    <w:p w14:paraId="280405BE" w14:textId="301FA05B"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62" w:history="1">
        <w:r w:rsidRPr="00E26AAF">
          <w:rPr>
            <w:rStyle w:val="Hipercze"/>
            <w:rFonts w:cstheme="minorHAnsi"/>
            <w:noProof/>
          </w:rPr>
          <w:t>20.5</w:t>
        </w:r>
        <w:r>
          <w:rPr>
            <w:rFonts w:asciiTheme="minorHAnsi" w:eastAsiaTheme="minorEastAsia" w:hAnsiTheme="minorHAnsi" w:cstheme="minorBidi"/>
            <w:smallCaps w:val="0"/>
            <w:noProof/>
            <w:sz w:val="22"/>
            <w:szCs w:val="22"/>
          </w:rPr>
          <w:tab/>
        </w:r>
        <w:r w:rsidRPr="00E26AAF">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_Toc38458262 \h </w:instrText>
        </w:r>
        <w:r>
          <w:rPr>
            <w:noProof/>
            <w:webHidden/>
          </w:rPr>
        </w:r>
        <w:r>
          <w:rPr>
            <w:noProof/>
            <w:webHidden/>
          </w:rPr>
          <w:fldChar w:fldCharType="separate"/>
        </w:r>
        <w:r>
          <w:rPr>
            <w:noProof/>
            <w:webHidden/>
          </w:rPr>
          <w:t>61</w:t>
        </w:r>
        <w:r>
          <w:rPr>
            <w:noProof/>
            <w:webHidden/>
          </w:rPr>
          <w:fldChar w:fldCharType="end"/>
        </w:r>
      </w:hyperlink>
    </w:p>
    <w:p w14:paraId="3D5D0F8F" w14:textId="171A69A0"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63" w:history="1">
        <w:r w:rsidRPr="00E26AAF">
          <w:rPr>
            <w:rStyle w:val="Hipercze"/>
            <w:rFonts w:cstheme="minorHAnsi"/>
            <w:noProof/>
          </w:rPr>
          <w:t>20.6</w:t>
        </w:r>
        <w:r>
          <w:rPr>
            <w:rFonts w:asciiTheme="minorHAnsi" w:eastAsiaTheme="minorEastAsia" w:hAnsiTheme="minorHAnsi" w:cstheme="minorBidi"/>
            <w:smallCaps w:val="0"/>
            <w:noProof/>
            <w:sz w:val="22"/>
            <w:szCs w:val="22"/>
          </w:rPr>
          <w:tab/>
        </w:r>
        <w:r w:rsidRPr="00E26AAF">
          <w:rPr>
            <w:rStyle w:val="Hipercze"/>
            <w:rFonts w:cstheme="minorHAnsi"/>
            <w:noProof/>
          </w:rPr>
          <w:t>Arbitraż</w:t>
        </w:r>
        <w:r>
          <w:rPr>
            <w:noProof/>
            <w:webHidden/>
          </w:rPr>
          <w:tab/>
        </w:r>
        <w:r>
          <w:rPr>
            <w:noProof/>
            <w:webHidden/>
          </w:rPr>
          <w:fldChar w:fldCharType="begin"/>
        </w:r>
        <w:r>
          <w:rPr>
            <w:noProof/>
            <w:webHidden/>
          </w:rPr>
          <w:instrText xml:space="preserve"> PAGEREF _Toc38458263 \h </w:instrText>
        </w:r>
        <w:r>
          <w:rPr>
            <w:noProof/>
            <w:webHidden/>
          </w:rPr>
        </w:r>
        <w:r>
          <w:rPr>
            <w:noProof/>
            <w:webHidden/>
          </w:rPr>
          <w:fldChar w:fldCharType="separate"/>
        </w:r>
        <w:r>
          <w:rPr>
            <w:noProof/>
            <w:webHidden/>
          </w:rPr>
          <w:t>61</w:t>
        </w:r>
        <w:r>
          <w:rPr>
            <w:noProof/>
            <w:webHidden/>
          </w:rPr>
          <w:fldChar w:fldCharType="end"/>
        </w:r>
      </w:hyperlink>
    </w:p>
    <w:p w14:paraId="362AAA01" w14:textId="2FDD8F98" w:rsidR="00C17675" w:rsidRDefault="00C17675">
      <w:pPr>
        <w:pStyle w:val="Spistreci2"/>
        <w:tabs>
          <w:tab w:val="right" w:leader="dot" w:pos="9062"/>
        </w:tabs>
        <w:rPr>
          <w:rFonts w:asciiTheme="minorHAnsi" w:eastAsiaTheme="minorEastAsia" w:hAnsiTheme="minorHAnsi" w:cstheme="minorBidi"/>
          <w:smallCaps w:val="0"/>
          <w:noProof/>
          <w:sz w:val="22"/>
          <w:szCs w:val="22"/>
        </w:rPr>
      </w:pPr>
      <w:hyperlink w:anchor="_Toc38458264" w:history="1">
        <w:r w:rsidRPr="00E26AAF">
          <w:rPr>
            <w:rStyle w:val="Hipercze"/>
            <w:rFonts w:cstheme="minorHAnsi"/>
            <w:noProof/>
          </w:rPr>
          <w:t>20.8</w:t>
        </w:r>
        <w:r>
          <w:rPr>
            <w:rFonts w:asciiTheme="minorHAnsi" w:eastAsiaTheme="minorEastAsia" w:hAnsiTheme="minorHAnsi" w:cstheme="minorBidi"/>
            <w:smallCaps w:val="0"/>
            <w:noProof/>
            <w:sz w:val="22"/>
            <w:szCs w:val="22"/>
          </w:rPr>
          <w:tab/>
        </w:r>
        <w:r w:rsidRPr="00E26AAF">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_Toc38458264 \h </w:instrText>
        </w:r>
        <w:r>
          <w:rPr>
            <w:noProof/>
            <w:webHidden/>
          </w:rPr>
        </w:r>
        <w:r>
          <w:rPr>
            <w:noProof/>
            <w:webHidden/>
          </w:rPr>
          <w:fldChar w:fldCharType="separate"/>
        </w:r>
        <w:r>
          <w:rPr>
            <w:noProof/>
            <w:webHidden/>
          </w:rPr>
          <w:t>61</w:t>
        </w:r>
        <w:r>
          <w:rPr>
            <w:noProof/>
            <w:webHidden/>
          </w:rPr>
          <w:fldChar w:fldCharType="end"/>
        </w:r>
      </w:hyperlink>
    </w:p>
    <w:p w14:paraId="1DC8C607" w14:textId="231E6C0D" w:rsidR="00C17675" w:rsidRDefault="00C17675">
      <w:pPr>
        <w:pStyle w:val="Spistreci1"/>
        <w:rPr>
          <w:rFonts w:asciiTheme="minorHAnsi" w:eastAsiaTheme="minorEastAsia" w:hAnsiTheme="minorHAnsi" w:cstheme="minorBidi"/>
          <w:b w:val="0"/>
          <w:bCs w:val="0"/>
          <w:caps w:val="0"/>
          <w:noProof/>
          <w:sz w:val="22"/>
          <w:szCs w:val="22"/>
        </w:rPr>
      </w:pPr>
      <w:hyperlink w:anchor="_Toc38458265" w:history="1">
        <w:r w:rsidRPr="00E26AAF">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E26AAF">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_Toc38458265 \h </w:instrText>
        </w:r>
        <w:r>
          <w:rPr>
            <w:noProof/>
            <w:webHidden/>
          </w:rPr>
        </w:r>
        <w:r>
          <w:rPr>
            <w:noProof/>
            <w:webHidden/>
          </w:rPr>
          <w:fldChar w:fldCharType="separate"/>
        </w:r>
        <w:r>
          <w:rPr>
            <w:noProof/>
            <w:webHidden/>
          </w:rPr>
          <w:t>61</w:t>
        </w:r>
        <w:r>
          <w:rPr>
            <w:noProof/>
            <w:webHidden/>
          </w:rPr>
          <w:fldChar w:fldCharType="end"/>
        </w:r>
      </w:hyperlink>
    </w:p>
    <w:p w14:paraId="3A61AFF8" w14:textId="36AB9087" w:rsidR="00C17675" w:rsidRDefault="00C17675">
      <w:pPr>
        <w:pStyle w:val="Spistreci1"/>
        <w:rPr>
          <w:rFonts w:asciiTheme="minorHAnsi" w:eastAsiaTheme="minorEastAsia" w:hAnsiTheme="minorHAnsi" w:cstheme="minorBidi"/>
          <w:b w:val="0"/>
          <w:bCs w:val="0"/>
          <w:caps w:val="0"/>
          <w:noProof/>
          <w:sz w:val="22"/>
          <w:szCs w:val="22"/>
        </w:rPr>
      </w:pPr>
      <w:hyperlink w:anchor="_Toc38458266" w:history="1">
        <w:r w:rsidRPr="00E26AAF">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E26AAF">
          <w:rPr>
            <w:rStyle w:val="Hipercze"/>
            <w:rFonts w:cstheme="minorHAnsi"/>
            <w:noProof/>
          </w:rPr>
          <w:t>Klauzule końcowe</w:t>
        </w:r>
        <w:r>
          <w:rPr>
            <w:noProof/>
            <w:webHidden/>
          </w:rPr>
          <w:tab/>
        </w:r>
        <w:r>
          <w:rPr>
            <w:noProof/>
            <w:webHidden/>
          </w:rPr>
          <w:fldChar w:fldCharType="begin"/>
        </w:r>
        <w:r>
          <w:rPr>
            <w:noProof/>
            <w:webHidden/>
          </w:rPr>
          <w:instrText xml:space="preserve"> PAGEREF _Toc38458266 \h </w:instrText>
        </w:r>
        <w:r>
          <w:rPr>
            <w:noProof/>
            <w:webHidden/>
          </w:rPr>
        </w:r>
        <w:r>
          <w:rPr>
            <w:noProof/>
            <w:webHidden/>
          </w:rPr>
          <w:fldChar w:fldCharType="separate"/>
        </w:r>
        <w:r>
          <w:rPr>
            <w:noProof/>
            <w:webHidden/>
          </w:rPr>
          <w:t>62</w:t>
        </w:r>
        <w:r>
          <w:rPr>
            <w:noProof/>
            <w:webHidden/>
          </w:rPr>
          <w:fldChar w:fldCharType="end"/>
        </w:r>
      </w:hyperlink>
    </w:p>
    <w:p w14:paraId="469DAE41" w14:textId="50A88420"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0" w:name="_Toc410909357"/>
      <w:bookmarkStart w:id="1" w:name="_Toc411347226"/>
      <w:bookmarkStart w:id="2" w:name="_Toc521326245"/>
      <w:bookmarkStart w:id="3" w:name="_Toc536177514"/>
      <w:bookmarkStart w:id="4" w:name="_Toc38458156"/>
      <w:r w:rsidRPr="00FC3CAF">
        <w:rPr>
          <w:rFonts w:asciiTheme="minorHAnsi" w:hAnsiTheme="minorHAnsi" w:cstheme="minorHAnsi"/>
          <w:szCs w:val="20"/>
        </w:rPr>
        <w:t>Rozdział 1Postanowienia ogólne</w:t>
      </w:r>
      <w:bookmarkEnd w:id="0"/>
      <w:bookmarkEnd w:id="1"/>
      <w:bookmarkEnd w:id="2"/>
      <w:bookmarkEnd w:id="3"/>
      <w:bookmarkEnd w:id="4"/>
    </w:p>
    <w:p w14:paraId="40DFC12A" w14:textId="77777777" w:rsidR="009B6A48" w:rsidRPr="00FC3CAF" w:rsidRDefault="009B6A48" w:rsidP="009320FF">
      <w:pPr>
        <w:pStyle w:val="Nagwek2"/>
        <w:spacing w:line="276" w:lineRule="auto"/>
        <w:rPr>
          <w:rFonts w:asciiTheme="minorHAnsi" w:hAnsiTheme="minorHAnsi" w:cstheme="minorHAnsi"/>
        </w:rPr>
      </w:pPr>
      <w:bookmarkStart w:id="5" w:name="_Toc383710791"/>
      <w:bookmarkStart w:id="6" w:name="_Toc383710890"/>
      <w:bookmarkStart w:id="7" w:name="_Toc410249168"/>
      <w:bookmarkStart w:id="8" w:name="_Toc411347227"/>
      <w:bookmarkStart w:id="9" w:name="_Toc521326246"/>
      <w:bookmarkStart w:id="10" w:name="_Toc536177515"/>
      <w:bookmarkStart w:id="11" w:name="_Toc38458157"/>
      <w:r w:rsidRPr="00FC3CAF">
        <w:rPr>
          <w:rFonts w:asciiTheme="minorHAnsi" w:hAnsiTheme="minorHAnsi" w:cstheme="minorHAnsi"/>
        </w:rPr>
        <w:t xml:space="preserve">1.1 </w:t>
      </w:r>
      <w:r w:rsidRPr="00FC3CAF">
        <w:rPr>
          <w:rFonts w:asciiTheme="minorHAnsi" w:hAnsiTheme="minorHAnsi" w:cstheme="minorHAnsi"/>
        </w:rPr>
        <w:tab/>
        <w:t>Definicje</w:t>
      </w:r>
      <w:bookmarkEnd w:id="5"/>
      <w:bookmarkEnd w:id="6"/>
      <w:bookmarkEnd w:id="7"/>
      <w:bookmarkEnd w:id="8"/>
      <w:bookmarkEnd w:id="9"/>
      <w:bookmarkEnd w:id="10"/>
      <w:bookmarkEnd w:id="1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12" w:name="_Toc411347228"/>
      <w:bookmarkStart w:id="13" w:name="_Toc521326247"/>
      <w:bookmarkStart w:id="14" w:name="_Toc536177516"/>
      <w:bookmarkStart w:id="15" w:name="_Toc38458158"/>
      <w:r w:rsidRPr="00FC3CAF">
        <w:rPr>
          <w:rFonts w:asciiTheme="minorHAnsi" w:hAnsiTheme="minorHAnsi" w:cstheme="minorHAnsi"/>
          <w:sz w:val="24"/>
          <w:szCs w:val="20"/>
        </w:rPr>
        <w:t>Kontrakt</w:t>
      </w:r>
      <w:bookmarkEnd w:id="12"/>
      <w:bookmarkEnd w:id="13"/>
      <w:bookmarkEnd w:id="14"/>
      <w:bookmarkEnd w:id="1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16" w:name="_Toc411347229"/>
      <w:bookmarkStart w:id="17" w:name="_Toc521326248"/>
      <w:bookmarkStart w:id="18" w:name="_Toc536177517"/>
      <w:bookmarkStart w:id="19" w:name="_Toc38458159"/>
      <w:r w:rsidRPr="00FC3CAF">
        <w:rPr>
          <w:rFonts w:asciiTheme="minorHAnsi" w:hAnsiTheme="minorHAnsi" w:cstheme="minorHAnsi"/>
          <w:sz w:val="24"/>
          <w:szCs w:val="20"/>
        </w:rPr>
        <w:t>Strony i Osoby</w:t>
      </w:r>
      <w:bookmarkEnd w:id="16"/>
      <w:bookmarkEnd w:id="17"/>
      <w:bookmarkEnd w:id="18"/>
      <w:bookmarkEnd w:id="1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20" w:name="_Toc250649410"/>
      <w:bookmarkStart w:id="21" w:name="_Toc250649542"/>
      <w:bookmarkStart w:id="2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23" w:name="_Toc411347230"/>
      <w:bookmarkStart w:id="24" w:name="_Toc521326249"/>
      <w:bookmarkStart w:id="25" w:name="_Toc536177518"/>
      <w:bookmarkStart w:id="26" w:name="_Toc38458160"/>
      <w:r w:rsidRPr="00FC3CAF">
        <w:rPr>
          <w:rFonts w:asciiTheme="minorHAnsi" w:hAnsiTheme="minorHAnsi" w:cstheme="minorHAnsi"/>
          <w:sz w:val="24"/>
          <w:szCs w:val="20"/>
        </w:rPr>
        <w:t>Daty, próby, okresy i ukończenia</w:t>
      </w:r>
      <w:bookmarkEnd w:id="20"/>
      <w:bookmarkEnd w:id="21"/>
      <w:bookmarkEnd w:id="22"/>
      <w:bookmarkEnd w:id="23"/>
      <w:bookmarkEnd w:id="24"/>
      <w:bookmarkEnd w:id="25"/>
      <w:bookmarkEnd w:id="2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27" w:name="_Toc250649412"/>
      <w:bookmarkStart w:id="28" w:name="_Toc250649544"/>
      <w:r w:rsidRPr="00FC3CAF">
        <w:rPr>
          <w:rFonts w:cstheme="minorHAnsi"/>
          <w:iCs/>
        </w:rPr>
        <w:t>1.1.3.9</w:t>
      </w:r>
      <w:r w:rsidRPr="00FC3CAF">
        <w:rPr>
          <w:rFonts w:cstheme="minorHAnsi"/>
          <w:iCs/>
        </w:rPr>
        <w:tab/>
        <w:t>uzupełnia się o definicję „ miesiąc oznacza miesiąc kalendarzowy”</w:t>
      </w:r>
      <w:bookmarkEnd w:id="27"/>
      <w:bookmarkEnd w:id="2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29" w:name="_Toc411347231"/>
      <w:bookmarkStart w:id="30" w:name="_Toc521326250"/>
      <w:bookmarkStart w:id="31" w:name="_Toc536177519"/>
      <w:bookmarkStart w:id="32" w:name="_Toc38458161"/>
      <w:r w:rsidRPr="00FC3CAF">
        <w:rPr>
          <w:rFonts w:asciiTheme="minorHAnsi" w:hAnsiTheme="minorHAnsi" w:cstheme="minorHAnsi"/>
          <w:sz w:val="24"/>
          <w:szCs w:val="20"/>
        </w:rPr>
        <w:t>Pieniądze i płatności</w:t>
      </w:r>
      <w:bookmarkEnd w:id="29"/>
      <w:bookmarkEnd w:id="30"/>
      <w:bookmarkEnd w:id="31"/>
      <w:bookmarkEnd w:id="3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33" w:name="_Toc411347232"/>
      <w:bookmarkStart w:id="34" w:name="_Toc521326251"/>
      <w:bookmarkStart w:id="35" w:name="_Toc536177520"/>
      <w:bookmarkStart w:id="36" w:name="_Toc38458162"/>
      <w:r w:rsidRPr="00FC3CAF">
        <w:rPr>
          <w:rFonts w:asciiTheme="minorHAnsi" w:hAnsiTheme="minorHAnsi" w:cstheme="minorHAnsi"/>
          <w:sz w:val="24"/>
          <w:szCs w:val="20"/>
        </w:rPr>
        <w:t>Roboty i Dostawy</w:t>
      </w:r>
      <w:bookmarkEnd w:id="33"/>
      <w:bookmarkEnd w:id="34"/>
      <w:bookmarkEnd w:id="35"/>
      <w:bookmarkEnd w:id="3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37" w:name="_Toc411347233"/>
      <w:bookmarkStart w:id="38" w:name="_Toc521326252"/>
      <w:bookmarkStart w:id="39" w:name="_Toc536177521"/>
      <w:bookmarkStart w:id="40" w:name="_Toc38458163"/>
      <w:r w:rsidRPr="00FC3CAF">
        <w:rPr>
          <w:rFonts w:asciiTheme="minorHAnsi" w:hAnsiTheme="minorHAnsi" w:cstheme="minorHAnsi"/>
          <w:sz w:val="24"/>
          <w:szCs w:val="20"/>
        </w:rPr>
        <w:t>Inne Definicje</w:t>
      </w:r>
      <w:bookmarkEnd w:id="37"/>
      <w:bookmarkEnd w:id="38"/>
      <w:bookmarkEnd w:id="39"/>
      <w:bookmarkEnd w:id="4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(t.j.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41" w:name="_Toc411347234"/>
      <w:bookmarkStart w:id="42" w:name="_Toc521326253"/>
      <w:bookmarkStart w:id="43" w:name="_Toc536177522"/>
      <w:bookmarkStart w:id="44" w:name="_Toc38458164"/>
      <w:r w:rsidRPr="00FC3CAF">
        <w:rPr>
          <w:rFonts w:asciiTheme="minorHAnsi" w:hAnsiTheme="minorHAnsi" w:cstheme="minorHAnsi"/>
        </w:rPr>
        <w:t>1.2</w:t>
      </w:r>
      <w:r w:rsidRPr="00FC3CAF">
        <w:rPr>
          <w:rFonts w:asciiTheme="minorHAnsi" w:hAnsiTheme="minorHAnsi" w:cstheme="minorHAnsi"/>
        </w:rPr>
        <w:tab/>
        <w:t>Interpretacja</w:t>
      </w:r>
      <w:bookmarkEnd w:id="41"/>
      <w:bookmarkEnd w:id="42"/>
      <w:bookmarkEnd w:id="43"/>
      <w:bookmarkEnd w:id="4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45" w:name="_Toc411347235"/>
      <w:bookmarkStart w:id="46" w:name="_Toc521326254"/>
      <w:bookmarkStart w:id="47" w:name="_Toc536177523"/>
      <w:bookmarkStart w:id="48" w:name="_Toc38458165"/>
      <w:r w:rsidRPr="00FC3CAF">
        <w:rPr>
          <w:rFonts w:asciiTheme="minorHAnsi" w:hAnsiTheme="minorHAnsi" w:cstheme="minorHAnsi"/>
        </w:rPr>
        <w:t>1.3</w:t>
      </w:r>
      <w:r w:rsidRPr="00FC3CAF">
        <w:rPr>
          <w:rFonts w:asciiTheme="minorHAnsi" w:hAnsiTheme="minorHAnsi" w:cstheme="minorHAnsi"/>
        </w:rPr>
        <w:tab/>
        <w:t>Przepływ informacji</w:t>
      </w:r>
      <w:bookmarkEnd w:id="45"/>
      <w:bookmarkEnd w:id="46"/>
      <w:bookmarkEnd w:id="47"/>
      <w:bookmarkEnd w:id="4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49" w:name="_Toc411347236"/>
      <w:bookmarkStart w:id="50" w:name="_Toc521326255"/>
      <w:bookmarkStart w:id="51" w:name="_Toc536177524"/>
      <w:bookmarkStart w:id="52" w:name="_Toc38458166"/>
      <w:r w:rsidRPr="00FC3CAF">
        <w:rPr>
          <w:rFonts w:asciiTheme="minorHAnsi" w:hAnsiTheme="minorHAnsi" w:cstheme="minorHAnsi"/>
        </w:rPr>
        <w:lastRenderedPageBreak/>
        <w:t>1.4</w:t>
      </w:r>
      <w:r w:rsidRPr="00FC3CAF">
        <w:rPr>
          <w:rFonts w:asciiTheme="minorHAnsi" w:hAnsiTheme="minorHAnsi" w:cstheme="minorHAnsi"/>
        </w:rPr>
        <w:tab/>
        <w:t>Prawo i Język</w:t>
      </w:r>
      <w:bookmarkEnd w:id="49"/>
      <w:bookmarkEnd w:id="50"/>
      <w:bookmarkEnd w:id="51"/>
      <w:bookmarkEnd w:id="5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53" w:name="_Toc411347237"/>
      <w:bookmarkStart w:id="54" w:name="_Toc521326256"/>
      <w:bookmarkStart w:id="55" w:name="_Toc536177525"/>
      <w:bookmarkStart w:id="56" w:name="_Toc38458167"/>
      <w:r w:rsidRPr="00FC3CAF">
        <w:rPr>
          <w:rFonts w:asciiTheme="minorHAnsi" w:hAnsiTheme="minorHAnsi" w:cstheme="minorHAnsi"/>
        </w:rPr>
        <w:t>1.5</w:t>
      </w:r>
      <w:r w:rsidRPr="00FC3CAF">
        <w:rPr>
          <w:rFonts w:asciiTheme="minorHAnsi" w:hAnsiTheme="minorHAnsi" w:cstheme="minorHAnsi"/>
        </w:rPr>
        <w:tab/>
        <w:t>Pierwszeństwo dokumentów</w:t>
      </w:r>
      <w:bookmarkEnd w:id="53"/>
      <w:bookmarkEnd w:id="54"/>
      <w:bookmarkEnd w:id="55"/>
      <w:bookmarkEnd w:id="5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57" w:name="_Toc411347238"/>
      <w:bookmarkStart w:id="58" w:name="_Toc521326257"/>
      <w:bookmarkStart w:id="59" w:name="_Toc536177526"/>
      <w:bookmarkStart w:id="60" w:name="_Toc38458168"/>
      <w:r w:rsidRPr="00FC3CAF">
        <w:rPr>
          <w:rFonts w:asciiTheme="minorHAnsi" w:hAnsiTheme="minorHAnsi" w:cstheme="minorHAnsi"/>
        </w:rPr>
        <w:t>1.6</w:t>
      </w:r>
      <w:r w:rsidRPr="00FC3CAF">
        <w:rPr>
          <w:rFonts w:asciiTheme="minorHAnsi" w:hAnsiTheme="minorHAnsi" w:cstheme="minorHAnsi"/>
        </w:rPr>
        <w:tab/>
        <w:t>Akt Umowy</w:t>
      </w:r>
      <w:bookmarkEnd w:id="57"/>
      <w:bookmarkEnd w:id="58"/>
      <w:bookmarkEnd w:id="59"/>
      <w:bookmarkEnd w:id="6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61" w:name="_Toc338939889"/>
      <w:bookmarkStart w:id="62" w:name="_Toc411347239"/>
      <w:bookmarkStart w:id="63" w:name="_Toc521326258"/>
      <w:bookmarkStart w:id="64" w:name="_Toc536177527"/>
      <w:bookmarkStart w:id="65" w:name="_Toc38458169"/>
      <w:r w:rsidRPr="00FC3CAF">
        <w:rPr>
          <w:rFonts w:asciiTheme="minorHAnsi" w:hAnsiTheme="minorHAnsi" w:cstheme="minorHAnsi"/>
        </w:rPr>
        <w:t>1.7</w:t>
      </w:r>
      <w:r w:rsidRPr="00FC3CAF">
        <w:rPr>
          <w:rFonts w:asciiTheme="minorHAnsi" w:hAnsiTheme="minorHAnsi" w:cstheme="minorHAnsi"/>
        </w:rPr>
        <w:tab/>
        <w:t>Cesje</w:t>
      </w:r>
      <w:bookmarkEnd w:id="61"/>
      <w:bookmarkEnd w:id="62"/>
      <w:bookmarkEnd w:id="63"/>
      <w:bookmarkEnd w:id="64"/>
      <w:bookmarkEnd w:id="6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66" w:name="_Toc411347240"/>
      <w:bookmarkStart w:id="67" w:name="_Toc521326259"/>
      <w:bookmarkStart w:id="68" w:name="_Toc536177528"/>
      <w:bookmarkStart w:id="69" w:name="_Toc38458170"/>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66"/>
      <w:bookmarkEnd w:id="67"/>
      <w:bookmarkEnd w:id="68"/>
      <w:bookmarkEnd w:id="6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401B45"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w:t>
      </w:r>
      <w:r w:rsidRPr="00401B45">
        <w:rPr>
          <w:rFonts w:cstheme="minorHAnsi"/>
        </w:rPr>
        <w:t xml:space="preserve">przez Inżyniera. </w:t>
      </w:r>
    </w:p>
    <w:p w14:paraId="7EB0F3CE" w14:textId="7038E640" w:rsidR="00E94D8A" w:rsidRPr="00401B45" w:rsidRDefault="00E94D8A" w:rsidP="009320FF">
      <w:pPr>
        <w:spacing w:line="276" w:lineRule="auto"/>
        <w:jc w:val="both"/>
        <w:rPr>
          <w:rFonts w:cstheme="minorHAnsi"/>
        </w:rPr>
      </w:pPr>
      <w:r w:rsidRPr="00401B45">
        <w:rPr>
          <w:rFonts w:cstheme="minorHAnsi"/>
        </w:rPr>
        <w:t>W przypadku opóźnienia w przekazaniu lub niezatwierdzenia takich dokumentów z przyczyn leżących po stronie Wykonawcy, Wykonawca nie będzie uprawniony do żadnych roszczeń odnośnie do dodatkowego czasu na wykonanie lub Kosztu.</w:t>
      </w:r>
    </w:p>
    <w:p w14:paraId="6679E24B" w14:textId="65116951" w:rsidR="009B6A48" w:rsidRPr="00FC3CAF" w:rsidRDefault="009B6A48" w:rsidP="009320FF">
      <w:pPr>
        <w:spacing w:line="276" w:lineRule="auto"/>
        <w:jc w:val="both"/>
        <w:rPr>
          <w:rFonts w:cstheme="minorHAnsi"/>
        </w:rPr>
      </w:pPr>
      <w:r w:rsidRPr="00401B45">
        <w:rPr>
          <w:rFonts w:cstheme="minorHAnsi"/>
        </w:rPr>
        <w:t>Dokumenty Wykonawcy będą przekazywane bez zbędnego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w:t>
      </w:r>
      <w:r w:rsidRPr="00FC3CAF">
        <w:rPr>
          <w:rFonts w:cstheme="minorHAnsi"/>
        </w:rPr>
        <w:t xml:space="preserve">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70" w:name="_Toc338939891"/>
      <w:bookmarkStart w:id="71" w:name="_Toc411347241"/>
      <w:bookmarkStart w:id="72" w:name="_Toc521326260"/>
      <w:bookmarkStart w:id="73" w:name="_Toc536177529"/>
      <w:bookmarkStart w:id="74" w:name="_Toc38458171"/>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70"/>
      <w:bookmarkEnd w:id="71"/>
      <w:bookmarkEnd w:id="72"/>
      <w:bookmarkEnd w:id="73"/>
      <w:bookmarkEnd w:id="7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75" w:name="_Toc411347242"/>
      <w:bookmarkStart w:id="76" w:name="_Toc521326261"/>
      <w:bookmarkStart w:id="77" w:name="_Toc536177530"/>
      <w:bookmarkStart w:id="78" w:name="_Toc38458172"/>
      <w:r w:rsidRPr="00FC3CAF">
        <w:rPr>
          <w:rFonts w:asciiTheme="minorHAnsi" w:hAnsiTheme="minorHAnsi" w:cstheme="minorHAnsi"/>
        </w:rPr>
        <w:t>1.12</w:t>
      </w:r>
      <w:r w:rsidRPr="00FC3CAF">
        <w:rPr>
          <w:rFonts w:asciiTheme="minorHAnsi" w:hAnsiTheme="minorHAnsi" w:cstheme="minorHAnsi"/>
        </w:rPr>
        <w:tab/>
        <w:t>Poufne szczegóły</w:t>
      </w:r>
      <w:bookmarkEnd w:id="75"/>
      <w:bookmarkEnd w:id="76"/>
      <w:bookmarkEnd w:id="77"/>
      <w:bookmarkEnd w:id="7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79" w:name="_Toc411347243"/>
      <w:bookmarkStart w:id="80" w:name="_Toc521326262"/>
      <w:bookmarkStart w:id="81" w:name="_Toc536177531"/>
      <w:bookmarkStart w:id="82" w:name="_Toc38458173"/>
      <w:r w:rsidRPr="00FC3CAF">
        <w:rPr>
          <w:rFonts w:asciiTheme="minorHAnsi" w:hAnsiTheme="minorHAnsi" w:cstheme="minorHAnsi"/>
        </w:rPr>
        <w:t>1.13</w:t>
      </w:r>
      <w:r w:rsidRPr="00FC3CAF">
        <w:rPr>
          <w:rFonts w:asciiTheme="minorHAnsi" w:hAnsiTheme="minorHAnsi" w:cstheme="minorHAnsi"/>
        </w:rPr>
        <w:tab/>
        <w:t>Przestrzeganie prawa</w:t>
      </w:r>
      <w:bookmarkEnd w:id="79"/>
      <w:bookmarkEnd w:id="80"/>
      <w:bookmarkEnd w:id="81"/>
      <w:bookmarkEnd w:id="8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3" w:name="_Toc411347244"/>
      <w:bookmarkStart w:id="84" w:name="_Toc521326263"/>
      <w:bookmarkStart w:id="85" w:name="_Toc536177532"/>
      <w:bookmarkStart w:id="86" w:name="_Toc38458174"/>
      <w:r w:rsidRPr="00FC3CAF">
        <w:rPr>
          <w:rFonts w:asciiTheme="minorHAnsi" w:hAnsiTheme="minorHAnsi" w:cstheme="minorHAnsi"/>
        </w:rPr>
        <w:t>1.14</w:t>
      </w:r>
      <w:r w:rsidRPr="00FC3CAF">
        <w:rPr>
          <w:rFonts w:asciiTheme="minorHAnsi" w:hAnsiTheme="minorHAnsi" w:cstheme="minorHAnsi"/>
        </w:rPr>
        <w:tab/>
        <w:t>Solidarna odpowiedzialność</w:t>
      </w:r>
      <w:bookmarkEnd w:id="83"/>
      <w:bookmarkEnd w:id="84"/>
      <w:bookmarkEnd w:id="85"/>
      <w:bookmarkEnd w:id="8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7" w:name="_Toc410909358"/>
      <w:bookmarkStart w:id="88" w:name="_Toc411347245"/>
      <w:bookmarkStart w:id="89" w:name="_Toc521326264"/>
      <w:bookmarkStart w:id="90" w:name="_Toc536177533"/>
      <w:bookmarkStart w:id="91" w:name="_Toc38458175"/>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7"/>
      <w:bookmarkEnd w:id="88"/>
      <w:bookmarkEnd w:id="89"/>
      <w:bookmarkEnd w:id="90"/>
      <w:bookmarkEnd w:id="91"/>
    </w:p>
    <w:p w14:paraId="079F758E" w14:textId="77777777" w:rsidR="009B6A48" w:rsidRPr="00FC3CAF" w:rsidRDefault="009B6A48" w:rsidP="009320FF">
      <w:pPr>
        <w:pStyle w:val="Nagwek2"/>
        <w:spacing w:line="276" w:lineRule="auto"/>
        <w:rPr>
          <w:rFonts w:asciiTheme="minorHAnsi" w:hAnsiTheme="minorHAnsi" w:cstheme="minorHAnsi"/>
        </w:rPr>
      </w:pPr>
      <w:bookmarkStart w:id="92" w:name="_Toc411347246"/>
      <w:bookmarkStart w:id="93" w:name="_Toc521326265"/>
      <w:bookmarkStart w:id="94" w:name="_Toc536177534"/>
      <w:bookmarkStart w:id="95" w:name="_Toc38458176"/>
      <w:r w:rsidRPr="00FC3CAF">
        <w:rPr>
          <w:rFonts w:asciiTheme="minorHAnsi" w:hAnsiTheme="minorHAnsi" w:cstheme="minorHAnsi"/>
        </w:rPr>
        <w:t>2.1</w:t>
      </w:r>
      <w:r w:rsidRPr="00FC3CAF">
        <w:rPr>
          <w:rFonts w:asciiTheme="minorHAnsi" w:hAnsiTheme="minorHAnsi" w:cstheme="minorHAnsi"/>
        </w:rPr>
        <w:tab/>
        <w:t>Prawo dostępu do Terenu Budowy</w:t>
      </w:r>
      <w:bookmarkEnd w:id="92"/>
      <w:bookmarkEnd w:id="93"/>
      <w:bookmarkEnd w:id="94"/>
      <w:bookmarkEnd w:id="9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96" w:name="_Toc411347247"/>
      <w:bookmarkStart w:id="97" w:name="_Toc521326266"/>
      <w:bookmarkStart w:id="98" w:name="_Toc536177535"/>
      <w:bookmarkStart w:id="99" w:name="_Toc38458177"/>
      <w:r w:rsidRPr="00FC3CAF">
        <w:rPr>
          <w:rFonts w:asciiTheme="minorHAnsi" w:hAnsiTheme="minorHAnsi" w:cstheme="minorHAnsi"/>
        </w:rPr>
        <w:t>2.2</w:t>
      </w:r>
      <w:r w:rsidRPr="00FC3CAF">
        <w:rPr>
          <w:rFonts w:asciiTheme="minorHAnsi" w:hAnsiTheme="minorHAnsi" w:cstheme="minorHAnsi"/>
        </w:rPr>
        <w:tab/>
        <w:t>Zezwolenia, licencje i zatwierdzenia</w:t>
      </w:r>
      <w:bookmarkEnd w:id="96"/>
      <w:bookmarkEnd w:id="97"/>
      <w:bookmarkEnd w:id="98"/>
      <w:bookmarkEnd w:id="9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100" w:name="_Toc410909359"/>
      <w:bookmarkStart w:id="101" w:name="_Toc411347248"/>
      <w:bookmarkStart w:id="102" w:name="_Toc521326267"/>
      <w:bookmarkStart w:id="103" w:name="_Toc536177536"/>
      <w:bookmarkStart w:id="104" w:name="_Toc38458178"/>
      <w:r w:rsidRPr="00FC3CAF">
        <w:rPr>
          <w:rFonts w:asciiTheme="minorHAnsi" w:hAnsiTheme="minorHAnsi" w:cstheme="minorHAnsi"/>
        </w:rPr>
        <w:t>Rozdział 3 Inżynier</w:t>
      </w:r>
      <w:bookmarkEnd w:id="100"/>
      <w:bookmarkEnd w:id="101"/>
      <w:bookmarkEnd w:id="102"/>
      <w:bookmarkEnd w:id="103"/>
      <w:bookmarkEnd w:id="104"/>
    </w:p>
    <w:p w14:paraId="64A00261" w14:textId="77777777" w:rsidR="009B6A48" w:rsidRPr="00FC3CAF" w:rsidRDefault="009B6A48" w:rsidP="009320FF">
      <w:pPr>
        <w:pStyle w:val="Nagwek2"/>
        <w:spacing w:line="276" w:lineRule="auto"/>
        <w:rPr>
          <w:rFonts w:asciiTheme="minorHAnsi" w:hAnsiTheme="minorHAnsi" w:cstheme="minorHAnsi"/>
        </w:rPr>
      </w:pPr>
      <w:bookmarkStart w:id="105" w:name="_Toc411347249"/>
      <w:bookmarkStart w:id="106" w:name="_Toc521326268"/>
      <w:bookmarkStart w:id="107" w:name="_Toc536177537"/>
      <w:bookmarkStart w:id="108" w:name="_Toc38458179"/>
      <w:r w:rsidRPr="00FC3CAF">
        <w:rPr>
          <w:rFonts w:asciiTheme="minorHAnsi" w:hAnsiTheme="minorHAnsi" w:cstheme="minorHAnsi"/>
        </w:rPr>
        <w:t>3.1</w:t>
      </w:r>
      <w:r w:rsidRPr="00FC3CAF">
        <w:rPr>
          <w:rFonts w:asciiTheme="minorHAnsi" w:hAnsiTheme="minorHAnsi" w:cstheme="minorHAnsi"/>
        </w:rPr>
        <w:tab/>
        <w:t>Obowiązki i uprawnienia Inżyniera</w:t>
      </w:r>
      <w:bookmarkEnd w:id="105"/>
      <w:bookmarkEnd w:id="106"/>
      <w:bookmarkEnd w:id="107"/>
      <w:bookmarkEnd w:id="10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109" w:name="_Toc411347250"/>
      <w:bookmarkStart w:id="110" w:name="_Toc521326269"/>
      <w:bookmarkStart w:id="111" w:name="_Toc536177538"/>
      <w:bookmarkStart w:id="112" w:name="_Toc38458180"/>
      <w:r w:rsidRPr="00FC3CAF">
        <w:rPr>
          <w:rFonts w:asciiTheme="minorHAnsi" w:hAnsiTheme="minorHAnsi" w:cstheme="minorHAnsi"/>
        </w:rPr>
        <w:t>3.5</w:t>
      </w:r>
      <w:r w:rsidRPr="00FC3CAF">
        <w:rPr>
          <w:rFonts w:asciiTheme="minorHAnsi" w:hAnsiTheme="minorHAnsi" w:cstheme="minorHAnsi"/>
        </w:rPr>
        <w:tab/>
        <w:t>Ustalenia</w:t>
      </w:r>
      <w:bookmarkEnd w:id="109"/>
      <w:bookmarkEnd w:id="110"/>
      <w:bookmarkEnd w:id="111"/>
      <w:bookmarkEnd w:id="11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113" w:name="_Toc410909360"/>
      <w:bookmarkStart w:id="114" w:name="_Toc411347251"/>
      <w:bookmarkStart w:id="115" w:name="_Toc521326270"/>
      <w:bookmarkStart w:id="116" w:name="_Toc536177539"/>
      <w:bookmarkStart w:id="117" w:name="_Toc38458181"/>
      <w:r w:rsidRPr="00FC3CAF">
        <w:rPr>
          <w:rFonts w:asciiTheme="minorHAnsi" w:hAnsiTheme="minorHAnsi" w:cstheme="minorHAnsi"/>
        </w:rPr>
        <w:t>Rozdział 4 Wykonawca</w:t>
      </w:r>
      <w:bookmarkEnd w:id="113"/>
      <w:bookmarkEnd w:id="114"/>
      <w:bookmarkEnd w:id="115"/>
      <w:bookmarkEnd w:id="116"/>
      <w:bookmarkEnd w:id="117"/>
    </w:p>
    <w:p w14:paraId="3F223D68" w14:textId="77777777" w:rsidR="009B6A48" w:rsidRPr="00FC3CAF" w:rsidRDefault="009B6A48" w:rsidP="009320FF">
      <w:pPr>
        <w:pStyle w:val="Nagwek2"/>
        <w:spacing w:line="276" w:lineRule="auto"/>
        <w:rPr>
          <w:rFonts w:asciiTheme="minorHAnsi" w:hAnsiTheme="minorHAnsi" w:cstheme="minorHAnsi"/>
        </w:rPr>
      </w:pPr>
      <w:bookmarkStart w:id="118" w:name="_Toc411347252"/>
      <w:bookmarkStart w:id="119" w:name="_Toc521326271"/>
      <w:bookmarkStart w:id="120" w:name="_Toc536177540"/>
      <w:bookmarkStart w:id="121" w:name="_Toc38458182"/>
      <w:r w:rsidRPr="00FC3CAF">
        <w:rPr>
          <w:rFonts w:asciiTheme="minorHAnsi" w:hAnsiTheme="minorHAnsi" w:cstheme="minorHAnsi"/>
        </w:rPr>
        <w:t>4.1</w:t>
      </w:r>
      <w:r w:rsidRPr="00FC3CAF">
        <w:rPr>
          <w:rFonts w:asciiTheme="minorHAnsi" w:hAnsiTheme="minorHAnsi" w:cstheme="minorHAnsi"/>
        </w:rPr>
        <w:tab/>
        <w:t>Ogólne zobowiązania Wykonawcy</w:t>
      </w:r>
      <w:bookmarkEnd w:id="118"/>
      <w:bookmarkEnd w:id="119"/>
      <w:bookmarkEnd w:id="120"/>
      <w:bookmarkEnd w:id="12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122" w:name="_Toc411347253"/>
      <w:bookmarkStart w:id="123" w:name="_Toc521326272"/>
      <w:bookmarkStart w:id="124" w:name="_Toc536177541"/>
      <w:bookmarkStart w:id="125" w:name="_Toc38458183"/>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122"/>
      <w:bookmarkEnd w:id="123"/>
      <w:bookmarkEnd w:id="124"/>
      <w:bookmarkEnd w:id="12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1C5A24A8" w:rsidR="009B6A48"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6D557353" w14:textId="42B85FFB" w:rsidR="00E94D8A" w:rsidRPr="00401B45" w:rsidRDefault="00E94D8A" w:rsidP="00E94D8A">
      <w:pPr>
        <w:spacing w:line="276" w:lineRule="auto"/>
        <w:jc w:val="both"/>
        <w:rPr>
          <w:rFonts w:cstheme="minorHAnsi"/>
        </w:rPr>
      </w:pPr>
      <w:r w:rsidRPr="00401B45">
        <w:rPr>
          <w:rFonts w:cstheme="minorHAnsi"/>
        </w:rPr>
        <w:t>Wykonawca przed zawarciem umowy wniósł zabezpieczenie należytego wykonania w wysokości</w:t>
      </w:r>
    </w:p>
    <w:p w14:paraId="02362779" w14:textId="77777777" w:rsidR="00E94D8A" w:rsidRPr="00401B45" w:rsidRDefault="00E94D8A" w:rsidP="00E94D8A">
      <w:pPr>
        <w:spacing w:line="276" w:lineRule="auto"/>
        <w:jc w:val="both"/>
        <w:rPr>
          <w:rFonts w:cstheme="minorHAnsi"/>
        </w:rPr>
      </w:pPr>
      <w:r w:rsidRPr="00401B45">
        <w:rPr>
          <w:rFonts w:cstheme="minorHAnsi"/>
        </w:rPr>
        <w:t>(i)         7,5% ceny brutto podanej w ofercie albo</w:t>
      </w:r>
    </w:p>
    <w:p w14:paraId="72950B38" w14:textId="77777777" w:rsidR="00E94D8A" w:rsidRPr="00401B45" w:rsidRDefault="00E94D8A" w:rsidP="00E94D8A">
      <w:pPr>
        <w:spacing w:line="276" w:lineRule="auto"/>
        <w:jc w:val="both"/>
        <w:rPr>
          <w:rFonts w:cstheme="minorHAnsi"/>
        </w:rPr>
      </w:pPr>
      <w:r w:rsidRPr="00401B45">
        <w:rPr>
          <w:rFonts w:cstheme="minorHAnsi"/>
        </w:rPr>
        <w:t xml:space="preserve">(ii)    co najmniej 30% kwoty zabezpieczenia zabezpieczenie należytego wykonania umowy, z zastrzeżeniem, iż pozostałe wówczas 70% zabezpieczenia zabezpieczenie należytego wykonania </w:t>
      </w:r>
      <w:r w:rsidRPr="00401B45">
        <w:rPr>
          <w:rFonts w:cstheme="minorHAnsi"/>
        </w:rPr>
        <w:lastRenderedPageBreak/>
        <w:t>umowy zostanie potrącone przez Zamawiającego przez procentowe potrącenia z każdej faktury Wykonawcy.</w:t>
      </w:r>
    </w:p>
    <w:p w14:paraId="5ADC6160" w14:textId="77777777" w:rsidR="00E94D8A" w:rsidRPr="00401B45" w:rsidRDefault="00E94D8A" w:rsidP="00E94D8A">
      <w:pPr>
        <w:spacing w:line="276" w:lineRule="auto"/>
        <w:jc w:val="both"/>
        <w:rPr>
          <w:rFonts w:cstheme="minorHAnsi"/>
        </w:rPr>
      </w:pPr>
      <w:r w:rsidRPr="00401B45">
        <w:rPr>
          <w:rFonts w:cstheme="minorHAnsi"/>
        </w:rPr>
        <w:t>Potrącenia rozpoczną się od pierwszej faktury wystawionej przez Wykonawcę oraz będą dokonywane do czasu osiągnięcia pełnej wysokości Zabezpieczenia, o której mowa w punkcie (ii), jednak nie później niż do połowy okresu, na który została zawarta Umowa.</w:t>
      </w:r>
    </w:p>
    <w:p w14:paraId="53907E5C" w14:textId="77777777" w:rsidR="00E94D8A" w:rsidRPr="00401B45" w:rsidRDefault="00E94D8A" w:rsidP="00E94D8A">
      <w:pPr>
        <w:spacing w:line="276" w:lineRule="auto"/>
        <w:jc w:val="both"/>
        <w:rPr>
          <w:rFonts w:cstheme="minorHAnsi"/>
        </w:rPr>
      </w:pPr>
      <w:r w:rsidRPr="00401B45">
        <w:rPr>
          <w:rFonts w:cstheme="minorHAnsi"/>
        </w:rPr>
        <w:t>Potrącenia będą dokonywane w wysokości co najmniej 20% kwoty każdej faktury. Sposób spłat zostanie określony przez Wykonawcę w harmonogramie płatności.</w:t>
      </w:r>
    </w:p>
    <w:p w14:paraId="694C6B22" w14:textId="77777777" w:rsidR="00E94D8A" w:rsidRPr="00401B45" w:rsidRDefault="00E94D8A" w:rsidP="00E94D8A">
      <w:pPr>
        <w:spacing w:line="276" w:lineRule="auto"/>
        <w:jc w:val="both"/>
        <w:rPr>
          <w:rFonts w:cstheme="minorHAnsi"/>
        </w:rPr>
      </w:pPr>
      <w:r w:rsidRPr="00401B45">
        <w:rPr>
          <w:rFonts w:cstheme="minorHAnsi"/>
        </w:rPr>
        <w:t>W przypadku nie osiągnięcia pełnej wysokości zabezpieczenia, Wykonawca winien wnieść brakującą część zabezpieczenia w terminie do połowy okresu, na który została zawarta Umowa.</w:t>
      </w:r>
    </w:p>
    <w:p w14:paraId="33B6DDC8" w14:textId="77777777" w:rsidR="00E94D8A" w:rsidRPr="00401B45" w:rsidRDefault="00E94D8A" w:rsidP="00E94D8A">
      <w:pPr>
        <w:spacing w:line="276" w:lineRule="auto"/>
        <w:jc w:val="both"/>
        <w:rPr>
          <w:rFonts w:cstheme="minorHAnsi"/>
        </w:rPr>
      </w:pPr>
      <w:r w:rsidRPr="00401B45">
        <w:rPr>
          <w:rFonts w:cstheme="minorHAnsi"/>
        </w:rPr>
        <w:t>W przypadku nie osiągnięcia pełnej wysokości zabezpieczenia do połowy okresu, na który została zawarta Umowy, Zamawiający jest uprawniony do rozwiązania Kontraktu, zgodnie z kl. 15.2</w:t>
      </w:r>
    </w:p>
    <w:p w14:paraId="096700C0" w14:textId="77777777" w:rsidR="00E94D8A" w:rsidRPr="00401B45" w:rsidRDefault="00E94D8A" w:rsidP="00E94D8A">
      <w:pPr>
        <w:spacing w:line="276" w:lineRule="auto"/>
        <w:jc w:val="both"/>
        <w:rPr>
          <w:rFonts w:cstheme="minorHAnsi"/>
        </w:rPr>
      </w:pPr>
      <w:r w:rsidRPr="00401B45">
        <w:rPr>
          <w:rFonts w:cstheme="minorHAnsi"/>
        </w:rPr>
        <w:t>Ostatnie zdanie niniejszej klauzuli skreśla się i zastępuje następująco:</w:t>
      </w:r>
    </w:p>
    <w:p w14:paraId="4F9476FA" w14:textId="77777777" w:rsidR="00E94D8A" w:rsidRPr="00401B45" w:rsidRDefault="00E94D8A" w:rsidP="00E94D8A">
      <w:pPr>
        <w:spacing w:line="276" w:lineRule="auto"/>
        <w:jc w:val="both"/>
        <w:rPr>
          <w:rFonts w:cstheme="minorHAnsi"/>
        </w:rPr>
      </w:pPr>
      <w:r w:rsidRPr="00401B45">
        <w:rPr>
          <w:rFonts w:cstheme="minorHAnsi"/>
        </w:rPr>
        <w:t>Zabezpieczenie należytego wykonania Kontraktu będzie zwolnione i zwrócone Wykonawcy w następujący sposób:</w:t>
      </w:r>
    </w:p>
    <w:p w14:paraId="0DA53BA0" w14:textId="77777777" w:rsidR="00E94D8A" w:rsidRPr="00401B45" w:rsidRDefault="00E94D8A" w:rsidP="00E94D8A">
      <w:pPr>
        <w:spacing w:line="276" w:lineRule="auto"/>
        <w:jc w:val="both"/>
        <w:rPr>
          <w:rFonts w:cstheme="minorHAnsi"/>
        </w:rPr>
      </w:pPr>
      <w:r w:rsidRPr="00401B45">
        <w:rPr>
          <w:rFonts w:cstheme="minorHAnsi"/>
        </w:rPr>
        <w:t>(a)   70% wartości zabezpieczenia w terminie 30 (trzydziestu) dni od dnia wykonania Kontraktu i uznania go przez Zamawiającego za należycie wykonany, tj. od daty wydania Świadectwa Przejęcia według Klauzuli 10.1 [Przejęcie Robót i Odcinków];</w:t>
      </w:r>
    </w:p>
    <w:p w14:paraId="7E085617" w14:textId="5A857A46" w:rsidR="00D614BD" w:rsidRPr="00401B45" w:rsidRDefault="00E94D8A" w:rsidP="009320FF">
      <w:pPr>
        <w:spacing w:line="276" w:lineRule="auto"/>
        <w:jc w:val="both"/>
        <w:rPr>
          <w:rFonts w:cstheme="minorHAnsi"/>
        </w:rPr>
      </w:pPr>
      <w:r w:rsidRPr="00401B45">
        <w:rPr>
          <w:rFonts w:cstheme="minorHAnsi"/>
        </w:rPr>
        <w:t>(b)  30% wartości zabezpieczenia wykonania nie później niż w 15 (piętnastym) dniu po upływie okresu rękojmi za wady dla Robót określonego Prawem Kraju.</w:t>
      </w:r>
    </w:p>
    <w:p w14:paraId="7594DC2E" w14:textId="77777777" w:rsidR="009B6A48" w:rsidRPr="00401B45" w:rsidRDefault="009B6A48" w:rsidP="009320FF">
      <w:pPr>
        <w:pStyle w:val="Nagwek2"/>
        <w:spacing w:line="276" w:lineRule="auto"/>
        <w:rPr>
          <w:rFonts w:asciiTheme="minorHAnsi" w:hAnsiTheme="minorHAnsi" w:cstheme="minorHAnsi"/>
        </w:rPr>
      </w:pPr>
      <w:bookmarkStart w:id="126" w:name="_Toc411347254"/>
      <w:bookmarkStart w:id="127" w:name="_Toc521326273"/>
      <w:bookmarkStart w:id="128" w:name="_Toc536177542"/>
      <w:bookmarkStart w:id="129" w:name="_Toc38458184"/>
      <w:r w:rsidRPr="00401B45">
        <w:rPr>
          <w:rFonts w:asciiTheme="minorHAnsi" w:hAnsiTheme="minorHAnsi" w:cstheme="minorHAnsi"/>
        </w:rPr>
        <w:t>4.3</w:t>
      </w:r>
      <w:r w:rsidRPr="00401B45">
        <w:rPr>
          <w:rFonts w:asciiTheme="minorHAnsi" w:hAnsiTheme="minorHAnsi" w:cstheme="minorHAnsi"/>
        </w:rPr>
        <w:tab/>
        <w:t>Przedstawiciel Wykonawcy</w:t>
      </w:r>
      <w:bookmarkEnd w:id="126"/>
      <w:bookmarkEnd w:id="127"/>
      <w:bookmarkEnd w:id="128"/>
      <w:bookmarkEnd w:id="129"/>
    </w:p>
    <w:p w14:paraId="6ACFC885" w14:textId="4515BD65" w:rsidR="009B6A48" w:rsidRPr="00FC3CAF" w:rsidRDefault="009B6A48" w:rsidP="009320FF">
      <w:pPr>
        <w:spacing w:line="276" w:lineRule="auto"/>
        <w:rPr>
          <w:rFonts w:cstheme="minorHAnsi"/>
          <w:b/>
        </w:rPr>
      </w:pPr>
      <w:r w:rsidRPr="00401B45">
        <w:rPr>
          <w:rFonts w:cstheme="minorHAnsi"/>
        </w:rPr>
        <w:t>Na końcu ostatniego zdania niniejszej klauzuli 4.3 po słowach „dla komunikowania się” dodaje się słowa:</w:t>
      </w:r>
      <w:r w:rsidR="00FD6AF7" w:rsidRPr="00401B45">
        <w:rPr>
          <w:rFonts w:cstheme="minorHAnsi"/>
        </w:rPr>
        <w:t xml:space="preserve"> </w:t>
      </w:r>
      <w:r w:rsidRPr="00401B45">
        <w:rPr>
          <w:rFonts w:cstheme="minorHAnsi"/>
        </w:rPr>
        <w:t>”lub Wykonawca udostępni wystarczającą liczbę kompetentnych tłumaczy na Terenie Budowy we wszystkich godzinach pracy”.</w:t>
      </w:r>
      <w:r w:rsidRPr="00FC3CAF">
        <w:rPr>
          <w:rFonts w:cstheme="minorHAnsi"/>
        </w:rPr>
        <w:t xml:space="preserve"> </w:t>
      </w:r>
    </w:p>
    <w:p w14:paraId="404C813D" w14:textId="77777777" w:rsidR="009B6A48" w:rsidRPr="00FC3CAF" w:rsidRDefault="009B6A48" w:rsidP="009320FF">
      <w:pPr>
        <w:pStyle w:val="Nagwek2"/>
        <w:spacing w:line="276" w:lineRule="auto"/>
        <w:rPr>
          <w:rFonts w:asciiTheme="minorHAnsi" w:hAnsiTheme="minorHAnsi" w:cstheme="minorHAnsi"/>
        </w:rPr>
      </w:pPr>
      <w:bookmarkStart w:id="130" w:name="_Toc411347255"/>
      <w:bookmarkStart w:id="131" w:name="_Toc521326274"/>
      <w:bookmarkStart w:id="132" w:name="_Toc536177543"/>
      <w:bookmarkStart w:id="133" w:name="_Toc38458185"/>
      <w:r w:rsidRPr="00FC3CAF">
        <w:rPr>
          <w:rFonts w:asciiTheme="minorHAnsi" w:hAnsiTheme="minorHAnsi" w:cstheme="minorHAnsi"/>
        </w:rPr>
        <w:t>4.4</w:t>
      </w:r>
      <w:r w:rsidRPr="00FC3CAF">
        <w:rPr>
          <w:rFonts w:asciiTheme="minorHAnsi" w:hAnsiTheme="minorHAnsi" w:cstheme="minorHAnsi"/>
        </w:rPr>
        <w:tab/>
        <w:t>Podwykonawcy</w:t>
      </w:r>
      <w:bookmarkEnd w:id="130"/>
      <w:bookmarkEnd w:id="131"/>
      <w:bookmarkEnd w:id="132"/>
      <w:bookmarkEnd w:id="13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18B4F169" w:rsidR="00AB2A56" w:rsidRPr="00401B45" w:rsidRDefault="009B6A48" w:rsidP="003509BD">
      <w:pPr>
        <w:pStyle w:val="Akapitzlist"/>
        <w:numPr>
          <w:ilvl w:val="0"/>
          <w:numId w:val="19"/>
        </w:numPr>
        <w:spacing w:line="276" w:lineRule="auto"/>
        <w:rPr>
          <w:rFonts w:asciiTheme="minorHAnsi" w:hAnsiTheme="minorHAnsi" w:cstheme="minorHAnsi"/>
          <w:sz w:val="22"/>
        </w:rPr>
      </w:pPr>
      <w:r w:rsidRPr="00401B45">
        <w:rPr>
          <w:rFonts w:asciiTheme="minorHAnsi" w:hAnsiTheme="minorHAnsi" w:cstheme="minorHAnsi"/>
          <w:sz w:val="22"/>
        </w:rPr>
        <w:lastRenderedPageBreak/>
        <w:t xml:space="preserve">Zamawiający wymaga, aby Wykonawca przedstawiał mu do zatwierdzenia wszystkie umowy </w:t>
      </w:r>
      <w:r w:rsidR="00A200EC" w:rsidRPr="00401B45">
        <w:rPr>
          <w:rFonts w:asciiTheme="minorHAnsi" w:hAnsiTheme="minorHAnsi" w:cstheme="minorHAnsi"/>
          <w:color w:val="000000" w:themeColor="text1"/>
          <w:sz w:val="22"/>
        </w:rPr>
        <w:t xml:space="preserve">(zmiany umowy) </w:t>
      </w:r>
      <w:r w:rsidRPr="00401B45">
        <w:rPr>
          <w:rFonts w:asciiTheme="minorHAnsi" w:hAnsiTheme="minorHAnsi" w:cstheme="minorHAnsi"/>
          <w:sz w:val="22"/>
        </w:rPr>
        <w:t>o podwykonawstwo zawierane w ramach przedmiotowego zamówienia publicznego to znaczy umowy</w:t>
      </w:r>
      <w:r w:rsidR="00584BD5" w:rsidRPr="00401B45">
        <w:rPr>
          <w:rFonts w:asciiTheme="minorHAnsi" w:hAnsiTheme="minorHAnsi" w:cstheme="minorHAnsi"/>
          <w:sz w:val="22"/>
        </w:rPr>
        <w:t>,</w:t>
      </w:r>
      <w:r w:rsidRPr="00401B45">
        <w:rPr>
          <w:rFonts w:asciiTheme="minorHAnsi" w:hAnsiTheme="minorHAnsi" w:cstheme="minorHAnsi"/>
          <w:sz w:val="22"/>
        </w:rPr>
        <w:t xml:space="preserve"> których </w:t>
      </w:r>
      <w:r w:rsidR="00995B92" w:rsidRPr="00401B45">
        <w:rPr>
          <w:rFonts w:asciiTheme="minorHAnsi" w:hAnsiTheme="minorHAnsi" w:cstheme="minorHAnsi"/>
          <w:sz w:val="22"/>
        </w:rPr>
        <w:t>przedmiotem są roboty budowlane</w:t>
      </w:r>
      <w:r w:rsidRPr="00401B45">
        <w:rPr>
          <w:rFonts w:asciiTheme="minorHAnsi" w:hAnsiTheme="minorHAnsi" w:cstheme="minorHAnsi"/>
          <w:sz w:val="22"/>
        </w:rPr>
        <w:t>.</w:t>
      </w:r>
      <w:r w:rsidR="00B300CD" w:rsidRPr="00401B45">
        <w:rPr>
          <w:rFonts w:asciiTheme="minorHAnsi" w:hAnsiTheme="minorHAnsi" w:cstheme="minorHAnsi"/>
          <w:sz w:val="22"/>
        </w:rPr>
        <w:t xml:space="preserve"> Wykonawca ma obowiązek przedkładania Zamawiającemu poświadczonej za zgodność z oryginałem kopii zawartych umów o podwykonawstwo</w:t>
      </w:r>
      <w:r w:rsidR="003509BD" w:rsidRPr="00401B45">
        <w:rPr>
          <w:rFonts w:asciiTheme="minorHAnsi" w:hAnsiTheme="minorHAnsi" w:cstheme="minorHAnsi"/>
          <w:sz w:val="22"/>
        </w:rPr>
        <w:t xml:space="preserve">, których przedmiotem są dostawy lub usługi, oraz ich zmian. </w:t>
      </w:r>
      <w:r w:rsidR="00E94D8A" w:rsidRPr="00401B45">
        <w:rPr>
          <w:rFonts w:asciiTheme="minorHAnsi" w:hAnsiTheme="minorHAnsi" w:cstheme="minorHAnsi"/>
          <w:sz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lastRenderedPageBreak/>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Wykonawca zobowiązany jest do wystąpienia do Zamawiającego z wnioskiem  o wyrażenie zgody na zawarcie umowy cesji z podwykonawcą. Do wniosku Wykonawca musi dołączyć projekt umowy cesji. Zamawiający ma prawo żądać zmiany postanowień umowy cesji. Wykonawca 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Na wniosek Zamawiającego, Wykonawca bezzwłocznie dostarczy Zamawiającemu szczegółowe informacje dotyczące Podwykonawcy(ów) i jego/ich podwykonawcy(ów) z zakresu prac powierzonych każdej takiej jednostce oraz dotyczące osiągniętego w dacie przygotowania takiej </w:t>
      </w:r>
      <w:r w:rsidRPr="00FC3CAF">
        <w:rPr>
          <w:rFonts w:cstheme="minorHAnsi"/>
        </w:rPr>
        <w:lastRenderedPageBreak/>
        <w:t>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134" w:name="_Toc411347256"/>
      <w:bookmarkStart w:id="135" w:name="_Toc521326275"/>
      <w:bookmarkStart w:id="136" w:name="_Toc536177544"/>
      <w:bookmarkStart w:id="137" w:name="_Toc38458186"/>
      <w:r w:rsidRPr="00FC3CAF">
        <w:rPr>
          <w:rFonts w:asciiTheme="minorHAnsi" w:hAnsiTheme="minorHAnsi" w:cstheme="minorHAnsi"/>
        </w:rPr>
        <w:t>4.7</w:t>
      </w:r>
      <w:r w:rsidRPr="00FC3CAF">
        <w:rPr>
          <w:rFonts w:asciiTheme="minorHAnsi" w:hAnsiTheme="minorHAnsi" w:cstheme="minorHAnsi"/>
        </w:rPr>
        <w:tab/>
        <w:t>Wytyczenie</w:t>
      </w:r>
      <w:bookmarkEnd w:id="134"/>
      <w:bookmarkEnd w:id="135"/>
      <w:bookmarkEnd w:id="136"/>
      <w:bookmarkEnd w:id="13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138" w:name="_Toc411347257"/>
      <w:bookmarkStart w:id="139" w:name="_Toc521326276"/>
      <w:bookmarkStart w:id="140" w:name="_Toc536177545"/>
      <w:bookmarkStart w:id="141" w:name="_Toc38458187"/>
      <w:r w:rsidRPr="00FC3CAF">
        <w:rPr>
          <w:rFonts w:asciiTheme="minorHAnsi" w:hAnsiTheme="minorHAnsi" w:cstheme="minorHAnsi"/>
        </w:rPr>
        <w:t>4.8</w:t>
      </w:r>
      <w:r w:rsidRPr="00FC3CAF">
        <w:rPr>
          <w:rFonts w:asciiTheme="minorHAnsi" w:hAnsiTheme="minorHAnsi" w:cstheme="minorHAnsi"/>
        </w:rPr>
        <w:tab/>
        <w:t>Procedury bezpieczeństwa</w:t>
      </w:r>
      <w:bookmarkEnd w:id="138"/>
      <w:bookmarkEnd w:id="139"/>
      <w:bookmarkEnd w:id="140"/>
      <w:bookmarkEnd w:id="14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142" w:name="_Toc411347258"/>
      <w:bookmarkStart w:id="143" w:name="_Toc521326277"/>
      <w:bookmarkStart w:id="144" w:name="_Toc536177546"/>
      <w:bookmarkStart w:id="145" w:name="_Toc38458188"/>
      <w:r w:rsidRPr="00FC3CAF">
        <w:rPr>
          <w:rFonts w:asciiTheme="minorHAnsi" w:hAnsiTheme="minorHAnsi" w:cstheme="minorHAnsi"/>
        </w:rPr>
        <w:t>4.9</w:t>
      </w:r>
      <w:r w:rsidRPr="00FC3CAF">
        <w:rPr>
          <w:rFonts w:asciiTheme="minorHAnsi" w:hAnsiTheme="minorHAnsi" w:cstheme="minorHAnsi"/>
        </w:rPr>
        <w:tab/>
        <w:t>Zapewnienie jakości</w:t>
      </w:r>
      <w:bookmarkEnd w:id="142"/>
      <w:bookmarkEnd w:id="143"/>
      <w:bookmarkEnd w:id="144"/>
      <w:bookmarkEnd w:id="14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146" w:name="_Toc411347259"/>
      <w:bookmarkStart w:id="147" w:name="_Toc521326278"/>
      <w:bookmarkStart w:id="148" w:name="_Toc536177547"/>
      <w:bookmarkStart w:id="149" w:name="_Toc38458189"/>
      <w:r w:rsidRPr="00FC3CAF">
        <w:rPr>
          <w:rFonts w:asciiTheme="minorHAnsi" w:hAnsiTheme="minorHAnsi" w:cstheme="minorHAnsi"/>
        </w:rPr>
        <w:t>4.10</w:t>
      </w:r>
      <w:r w:rsidRPr="00FC3CAF">
        <w:rPr>
          <w:rFonts w:asciiTheme="minorHAnsi" w:hAnsiTheme="minorHAnsi" w:cstheme="minorHAnsi"/>
        </w:rPr>
        <w:tab/>
        <w:t>Dane o Terenie Budowy</w:t>
      </w:r>
      <w:bookmarkEnd w:id="146"/>
      <w:bookmarkEnd w:id="147"/>
      <w:bookmarkEnd w:id="148"/>
      <w:bookmarkEnd w:id="14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150" w:name="_Toc411347260"/>
      <w:bookmarkStart w:id="151" w:name="_Toc521326279"/>
      <w:bookmarkStart w:id="152" w:name="_Toc536177548"/>
      <w:bookmarkStart w:id="153" w:name="_Toc38458190"/>
      <w:r w:rsidRPr="00FC3CAF">
        <w:rPr>
          <w:rFonts w:asciiTheme="minorHAnsi" w:hAnsiTheme="minorHAnsi" w:cstheme="minorHAnsi"/>
        </w:rPr>
        <w:t>4.11</w:t>
      </w:r>
      <w:r w:rsidRPr="00FC3CAF">
        <w:rPr>
          <w:rFonts w:asciiTheme="minorHAnsi" w:hAnsiTheme="minorHAnsi" w:cstheme="minorHAnsi"/>
        </w:rPr>
        <w:tab/>
        <w:t>Zatwierdzona Kwota Kontraktowa</w:t>
      </w:r>
      <w:bookmarkEnd w:id="150"/>
      <w:bookmarkEnd w:id="151"/>
      <w:bookmarkEnd w:id="152"/>
      <w:bookmarkEnd w:id="15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154" w:name="_Toc411347261"/>
      <w:bookmarkStart w:id="155" w:name="_Toc521326280"/>
      <w:bookmarkStart w:id="156" w:name="_Toc536177549"/>
      <w:bookmarkStart w:id="157" w:name="_Toc38458191"/>
      <w:r w:rsidRPr="00FC3CAF">
        <w:rPr>
          <w:rFonts w:asciiTheme="minorHAnsi" w:hAnsiTheme="minorHAnsi" w:cstheme="minorHAnsi"/>
        </w:rPr>
        <w:t>4.18</w:t>
      </w:r>
      <w:r w:rsidRPr="00FC3CAF">
        <w:rPr>
          <w:rFonts w:asciiTheme="minorHAnsi" w:hAnsiTheme="minorHAnsi" w:cstheme="minorHAnsi"/>
        </w:rPr>
        <w:tab/>
        <w:t>Ochrona środowiska</w:t>
      </w:r>
      <w:bookmarkEnd w:id="154"/>
      <w:bookmarkEnd w:id="155"/>
      <w:bookmarkEnd w:id="156"/>
      <w:bookmarkEnd w:id="15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Wykonawca uzyska wszelkie uzgodnienia i pozwolenia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158" w:name="_Toc411347262"/>
      <w:bookmarkStart w:id="159" w:name="_Toc521326281"/>
      <w:bookmarkStart w:id="160" w:name="_Toc536177550"/>
      <w:bookmarkStart w:id="161" w:name="_Toc38458192"/>
      <w:r w:rsidRPr="00FC3CAF">
        <w:rPr>
          <w:rFonts w:asciiTheme="minorHAnsi" w:hAnsiTheme="minorHAnsi" w:cstheme="minorHAnsi"/>
        </w:rPr>
        <w:t>4.19</w:t>
      </w:r>
      <w:r w:rsidRPr="00FC3CAF">
        <w:rPr>
          <w:rFonts w:asciiTheme="minorHAnsi" w:hAnsiTheme="minorHAnsi" w:cstheme="minorHAnsi"/>
        </w:rPr>
        <w:tab/>
        <w:t>Elektryczność, woda i gaz</w:t>
      </w:r>
      <w:bookmarkEnd w:id="158"/>
      <w:bookmarkEnd w:id="159"/>
      <w:bookmarkEnd w:id="160"/>
      <w:bookmarkEnd w:id="16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w:t>
      </w:r>
      <w:r w:rsidRPr="00FC3CAF">
        <w:rPr>
          <w:rFonts w:cstheme="minorHAnsi"/>
        </w:rPr>
        <w:lastRenderedPageBreak/>
        <w:t xml:space="preserve">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162" w:name="_Toc411347263"/>
      <w:bookmarkStart w:id="163" w:name="_Toc521326282"/>
      <w:bookmarkStart w:id="164" w:name="_Toc536177551"/>
      <w:bookmarkStart w:id="165" w:name="_Toc38458193"/>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162"/>
      <w:bookmarkEnd w:id="163"/>
      <w:bookmarkEnd w:id="164"/>
      <w:bookmarkEnd w:id="16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166" w:name="_Toc411347264"/>
      <w:bookmarkStart w:id="167" w:name="_Toc521326283"/>
      <w:bookmarkStart w:id="168" w:name="_Toc536177552"/>
      <w:bookmarkStart w:id="169" w:name="_Toc38458194"/>
      <w:r w:rsidRPr="00FC3CAF">
        <w:rPr>
          <w:rFonts w:asciiTheme="minorHAnsi" w:hAnsiTheme="minorHAnsi" w:cstheme="minorHAnsi"/>
        </w:rPr>
        <w:t>4.21</w:t>
      </w:r>
      <w:r w:rsidRPr="00FC3CAF">
        <w:rPr>
          <w:rFonts w:asciiTheme="minorHAnsi" w:hAnsiTheme="minorHAnsi" w:cstheme="minorHAnsi"/>
        </w:rPr>
        <w:tab/>
        <w:t>Raporty o postępie</w:t>
      </w:r>
      <w:bookmarkEnd w:id="166"/>
      <w:bookmarkEnd w:id="167"/>
      <w:bookmarkEnd w:id="168"/>
      <w:bookmarkEnd w:id="16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lastRenderedPageBreak/>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170" w:name="_Toc411347265"/>
      <w:bookmarkStart w:id="171" w:name="_Toc521326284"/>
      <w:bookmarkStart w:id="172" w:name="_Toc536177553"/>
      <w:bookmarkStart w:id="173" w:name="_Toc38458195"/>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170"/>
      <w:bookmarkEnd w:id="171"/>
      <w:bookmarkEnd w:id="172"/>
      <w:bookmarkEnd w:id="17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 xml:space="preserve">Wykonawca przywróci tę część Terenu Budowy i Robót do stanu pierwotnego i pozostawi ją w stanie czystym i bezpiecznym. W celu udokumentowania doprowadzenia Terenu Budowy i Robót do stanu </w:t>
      </w:r>
      <w:r w:rsidRPr="00FC3CAF">
        <w:rPr>
          <w:rFonts w:cstheme="minorHAnsi"/>
        </w:rPr>
        <w:lastRenderedPageBreak/>
        <w:t>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174" w:name="_Toc411347266"/>
      <w:bookmarkStart w:id="175" w:name="_Toc521326285"/>
      <w:bookmarkStart w:id="176" w:name="_Toc536177554"/>
      <w:bookmarkStart w:id="177" w:name="_Toc38458196"/>
      <w:r w:rsidRPr="00FC3CAF">
        <w:rPr>
          <w:rFonts w:asciiTheme="minorHAnsi" w:hAnsiTheme="minorHAnsi" w:cstheme="minorHAnsi"/>
        </w:rPr>
        <w:t>4.25</w:t>
      </w:r>
      <w:r w:rsidRPr="00FC3CAF">
        <w:rPr>
          <w:rFonts w:asciiTheme="minorHAnsi" w:hAnsiTheme="minorHAnsi" w:cstheme="minorHAnsi"/>
        </w:rPr>
        <w:tab/>
        <w:t>Dziennik Budowy</w:t>
      </w:r>
      <w:bookmarkEnd w:id="174"/>
      <w:bookmarkEnd w:id="175"/>
      <w:bookmarkEnd w:id="176"/>
      <w:bookmarkEnd w:id="17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178" w:name="_Toc411347267"/>
      <w:bookmarkStart w:id="179" w:name="_Toc521326286"/>
      <w:bookmarkStart w:id="180" w:name="_Toc536177555"/>
      <w:bookmarkStart w:id="181" w:name="_Toc38458197"/>
      <w:r w:rsidRPr="00FC3CAF">
        <w:rPr>
          <w:rFonts w:asciiTheme="minorHAnsi" w:hAnsiTheme="minorHAnsi" w:cstheme="minorHAnsi"/>
        </w:rPr>
        <w:t>4.26</w:t>
      </w:r>
      <w:r w:rsidRPr="00FC3CAF">
        <w:rPr>
          <w:rFonts w:asciiTheme="minorHAnsi" w:hAnsiTheme="minorHAnsi" w:cstheme="minorHAnsi"/>
        </w:rPr>
        <w:tab/>
        <w:t>Zabezpieczenie przylegających nieruchomości</w:t>
      </w:r>
      <w:bookmarkEnd w:id="178"/>
      <w:bookmarkEnd w:id="179"/>
      <w:bookmarkEnd w:id="180"/>
      <w:bookmarkEnd w:id="18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182" w:name="_Toc411347268"/>
      <w:bookmarkStart w:id="183" w:name="_Toc521326287"/>
      <w:bookmarkStart w:id="184" w:name="_Toc536177556"/>
      <w:bookmarkStart w:id="185" w:name="_Toc38458198"/>
      <w:r w:rsidRPr="00FC3CAF">
        <w:rPr>
          <w:rFonts w:asciiTheme="minorHAnsi" w:hAnsiTheme="minorHAnsi" w:cstheme="minorHAnsi"/>
        </w:rPr>
        <w:t>4.27</w:t>
      </w:r>
      <w:r w:rsidRPr="00FC3CAF">
        <w:rPr>
          <w:rFonts w:asciiTheme="minorHAnsi" w:hAnsiTheme="minorHAnsi" w:cstheme="minorHAnsi"/>
        </w:rPr>
        <w:tab/>
        <w:t>Istniejące instalacje</w:t>
      </w:r>
      <w:bookmarkEnd w:id="182"/>
      <w:bookmarkEnd w:id="183"/>
      <w:bookmarkEnd w:id="184"/>
      <w:bookmarkEnd w:id="18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186" w:name="_Toc411347269"/>
      <w:bookmarkStart w:id="187" w:name="_Toc521326288"/>
      <w:bookmarkStart w:id="188" w:name="_Toc536177557"/>
      <w:bookmarkStart w:id="189" w:name="_Toc38458199"/>
      <w:r w:rsidRPr="00FC3CAF">
        <w:rPr>
          <w:rFonts w:asciiTheme="minorHAnsi" w:hAnsiTheme="minorHAnsi" w:cstheme="minorHAnsi"/>
        </w:rPr>
        <w:t>Rozdział 5 Wyznaczeni Podwykonawcy</w:t>
      </w:r>
      <w:bookmarkEnd w:id="186"/>
      <w:bookmarkEnd w:id="187"/>
      <w:bookmarkEnd w:id="188"/>
      <w:bookmarkEnd w:id="189"/>
    </w:p>
    <w:p w14:paraId="2494A4D0" w14:textId="77777777" w:rsidR="009B6A48" w:rsidRPr="00FC3CAF" w:rsidRDefault="009B6A48" w:rsidP="009320FF">
      <w:pPr>
        <w:pStyle w:val="Nagwek2"/>
        <w:spacing w:line="276" w:lineRule="auto"/>
        <w:rPr>
          <w:rFonts w:asciiTheme="minorHAnsi" w:hAnsiTheme="minorHAnsi" w:cstheme="minorHAnsi"/>
        </w:rPr>
      </w:pPr>
      <w:bookmarkStart w:id="190" w:name="_Toc411347270"/>
      <w:bookmarkStart w:id="191" w:name="_Toc521326289"/>
      <w:bookmarkStart w:id="192" w:name="_Toc536177558"/>
      <w:bookmarkStart w:id="193" w:name="_Toc38458200"/>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190"/>
      <w:bookmarkEnd w:id="191"/>
      <w:bookmarkEnd w:id="192"/>
      <w:bookmarkEnd w:id="19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194" w:name="_Toc411347271"/>
      <w:bookmarkStart w:id="195" w:name="_Toc521326290"/>
      <w:bookmarkStart w:id="196" w:name="_Toc536177559"/>
      <w:bookmarkStart w:id="197" w:name="_Toc38458201"/>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194"/>
      <w:bookmarkEnd w:id="195"/>
      <w:bookmarkEnd w:id="196"/>
      <w:bookmarkEnd w:id="19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198" w:name="_Toc411347272"/>
      <w:bookmarkStart w:id="199" w:name="_Toc521326291"/>
      <w:bookmarkStart w:id="200" w:name="_Toc536177560"/>
      <w:bookmarkStart w:id="201" w:name="_Toc38458202"/>
      <w:r w:rsidRPr="00FC3CAF">
        <w:rPr>
          <w:rFonts w:asciiTheme="minorHAnsi" w:hAnsiTheme="minorHAnsi" w:cstheme="minorHAnsi"/>
        </w:rPr>
        <w:t>5.4</w:t>
      </w:r>
      <w:r w:rsidRPr="00FC3CAF">
        <w:rPr>
          <w:rFonts w:asciiTheme="minorHAnsi" w:hAnsiTheme="minorHAnsi" w:cstheme="minorHAnsi"/>
        </w:rPr>
        <w:tab/>
        <w:t>Dowody płatności</w:t>
      </w:r>
      <w:bookmarkEnd w:id="198"/>
      <w:bookmarkEnd w:id="199"/>
      <w:bookmarkEnd w:id="200"/>
      <w:bookmarkEnd w:id="20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202" w:name="_Toc411347273"/>
      <w:bookmarkStart w:id="203" w:name="_Toc521326292"/>
      <w:bookmarkStart w:id="204" w:name="_Toc536177561"/>
      <w:bookmarkStart w:id="205" w:name="_Toc38458203"/>
      <w:r w:rsidRPr="00FC3CAF">
        <w:rPr>
          <w:rFonts w:asciiTheme="minorHAnsi" w:hAnsiTheme="minorHAnsi" w:cstheme="minorHAnsi"/>
        </w:rPr>
        <w:t>Rozdział 6Kadra i robotnicy</w:t>
      </w:r>
      <w:bookmarkEnd w:id="202"/>
      <w:bookmarkEnd w:id="203"/>
      <w:bookmarkEnd w:id="204"/>
      <w:bookmarkEnd w:id="205"/>
    </w:p>
    <w:p w14:paraId="5E8110B5" w14:textId="77777777" w:rsidR="009B6A48" w:rsidRPr="00FC3CAF" w:rsidRDefault="009B6A48" w:rsidP="009320FF">
      <w:pPr>
        <w:pStyle w:val="Nagwek2"/>
        <w:spacing w:line="276" w:lineRule="auto"/>
        <w:rPr>
          <w:rFonts w:asciiTheme="minorHAnsi" w:hAnsiTheme="minorHAnsi" w:cstheme="minorHAnsi"/>
        </w:rPr>
      </w:pPr>
      <w:bookmarkStart w:id="206" w:name="_Toc411347274"/>
      <w:bookmarkStart w:id="207" w:name="_Toc521326293"/>
      <w:bookmarkStart w:id="208" w:name="_Toc536177562"/>
      <w:bookmarkStart w:id="209" w:name="_Toc38458204"/>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206"/>
      <w:bookmarkEnd w:id="207"/>
      <w:bookmarkEnd w:id="208"/>
      <w:bookmarkEnd w:id="20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r>
      <w:r w:rsidRPr="00FC3CAF">
        <w:rPr>
          <w:rFonts w:cstheme="minorHAnsi"/>
        </w:rPr>
        <w:lastRenderedPageBreak/>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210" w:name="_Toc411347275"/>
      <w:bookmarkStart w:id="211" w:name="_Toc521326294"/>
      <w:bookmarkStart w:id="212" w:name="_Toc536177563"/>
      <w:bookmarkStart w:id="213" w:name="_Toc38458205"/>
      <w:r w:rsidRPr="00FC3CAF">
        <w:rPr>
          <w:rFonts w:asciiTheme="minorHAnsi" w:hAnsiTheme="minorHAnsi" w:cstheme="minorHAnsi"/>
        </w:rPr>
        <w:t>6.8.</w:t>
      </w:r>
      <w:r w:rsidRPr="00FC3CAF">
        <w:rPr>
          <w:rFonts w:asciiTheme="minorHAnsi" w:hAnsiTheme="minorHAnsi" w:cstheme="minorHAnsi"/>
        </w:rPr>
        <w:tab/>
        <w:t>Kadra Wykonawcy</w:t>
      </w:r>
      <w:bookmarkEnd w:id="210"/>
      <w:bookmarkEnd w:id="211"/>
      <w:bookmarkEnd w:id="212"/>
      <w:bookmarkEnd w:id="21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214" w:name="_Toc411347276"/>
      <w:bookmarkStart w:id="215" w:name="_Toc521326295"/>
      <w:bookmarkStart w:id="216" w:name="_Toc536177564"/>
      <w:bookmarkStart w:id="217" w:name="_Toc38458206"/>
      <w:r w:rsidRPr="00FC3CAF">
        <w:rPr>
          <w:rFonts w:asciiTheme="minorHAnsi" w:hAnsiTheme="minorHAnsi" w:cstheme="minorHAnsi"/>
        </w:rPr>
        <w:t>6.9</w:t>
      </w:r>
      <w:r w:rsidRPr="00FC3CAF">
        <w:rPr>
          <w:rFonts w:asciiTheme="minorHAnsi" w:hAnsiTheme="minorHAnsi" w:cstheme="minorHAnsi"/>
        </w:rPr>
        <w:tab/>
        <w:t>Personel Wykonawcy</w:t>
      </w:r>
      <w:bookmarkEnd w:id="214"/>
      <w:bookmarkEnd w:id="215"/>
      <w:bookmarkEnd w:id="216"/>
      <w:bookmarkEnd w:id="21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lastRenderedPageBreak/>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218" w:name="_Toc411347277"/>
      <w:bookmarkStart w:id="219" w:name="_Toc521326296"/>
      <w:bookmarkStart w:id="220" w:name="_Toc536177565"/>
      <w:bookmarkStart w:id="221" w:name="_Toc38458207"/>
      <w:r w:rsidRPr="00FC3CAF">
        <w:rPr>
          <w:rFonts w:asciiTheme="minorHAnsi" w:hAnsiTheme="minorHAnsi" w:cstheme="minorHAnsi"/>
        </w:rPr>
        <w:t>6.12</w:t>
      </w:r>
      <w:r w:rsidRPr="00FC3CAF">
        <w:rPr>
          <w:rFonts w:asciiTheme="minorHAnsi" w:hAnsiTheme="minorHAnsi" w:cstheme="minorHAnsi"/>
        </w:rPr>
        <w:tab/>
        <w:t>Zagraniczny personel i robotnicy</w:t>
      </w:r>
      <w:bookmarkEnd w:id="218"/>
      <w:bookmarkEnd w:id="219"/>
      <w:bookmarkEnd w:id="220"/>
      <w:bookmarkEnd w:id="22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222" w:name="_Toc87712939"/>
      <w:bookmarkStart w:id="223" w:name="_Toc411347278"/>
      <w:bookmarkStart w:id="224" w:name="_Toc521326297"/>
      <w:bookmarkStart w:id="225" w:name="_Toc536177566"/>
      <w:bookmarkStart w:id="226" w:name="_Toc87712940"/>
      <w:bookmarkStart w:id="227" w:name="_Toc38458208"/>
      <w:r w:rsidRPr="00FC3CAF">
        <w:rPr>
          <w:rFonts w:asciiTheme="minorHAnsi" w:hAnsiTheme="minorHAnsi" w:cstheme="minorHAnsi"/>
        </w:rPr>
        <w:t>Rozdział 7 Urządzenia, Materiały i wykonawstwo</w:t>
      </w:r>
      <w:bookmarkEnd w:id="222"/>
      <w:bookmarkEnd w:id="223"/>
      <w:bookmarkEnd w:id="224"/>
      <w:bookmarkEnd w:id="225"/>
      <w:bookmarkEnd w:id="227"/>
    </w:p>
    <w:p w14:paraId="61EBDF1A" w14:textId="77777777" w:rsidR="009B6A48" w:rsidRPr="00FC3CAF" w:rsidRDefault="009B6A48" w:rsidP="009320FF">
      <w:pPr>
        <w:pStyle w:val="Nagwek2"/>
        <w:spacing w:line="276" w:lineRule="auto"/>
        <w:rPr>
          <w:rFonts w:asciiTheme="minorHAnsi" w:hAnsiTheme="minorHAnsi" w:cstheme="minorHAnsi"/>
        </w:rPr>
      </w:pPr>
      <w:bookmarkStart w:id="228" w:name="_Toc411347279"/>
      <w:bookmarkStart w:id="229" w:name="_Toc521326298"/>
      <w:bookmarkStart w:id="230" w:name="_Toc536177567"/>
      <w:bookmarkStart w:id="231" w:name="_Toc38458209"/>
      <w:r w:rsidRPr="00FC3CAF">
        <w:rPr>
          <w:rFonts w:asciiTheme="minorHAnsi" w:hAnsiTheme="minorHAnsi" w:cstheme="minorHAnsi"/>
        </w:rPr>
        <w:t>7.2</w:t>
      </w:r>
      <w:r w:rsidRPr="00FC3CAF">
        <w:rPr>
          <w:rFonts w:asciiTheme="minorHAnsi" w:hAnsiTheme="minorHAnsi" w:cstheme="minorHAnsi"/>
        </w:rPr>
        <w:tab/>
        <w:t>Próbki</w:t>
      </w:r>
      <w:bookmarkEnd w:id="228"/>
      <w:bookmarkEnd w:id="229"/>
      <w:bookmarkEnd w:id="230"/>
      <w:bookmarkEnd w:id="23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232" w:name="_Toc411347280"/>
      <w:bookmarkStart w:id="233" w:name="_Toc521326299"/>
      <w:bookmarkStart w:id="234" w:name="_Toc536177568"/>
      <w:bookmarkStart w:id="235" w:name="_Toc38458210"/>
      <w:r w:rsidRPr="00FC3CAF">
        <w:rPr>
          <w:rFonts w:asciiTheme="minorHAnsi" w:hAnsiTheme="minorHAnsi" w:cstheme="minorHAnsi"/>
        </w:rPr>
        <w:t>7.4</w:t>
      </w:r>
      <w:r w:rsidRPr="00FC3CAF">
        <w:rPr>
          <w:rFonts w:asciiTheme="minorHAnsi" w:hAnsiTheme="minorHAnsi" w:cstheme="minorHAnsi"/>
        </w:rPr>
        <w:tab/>
        <w:t>Próby</w:t>
      </w:r>
      <w:bookmarkEnd w:id="226"/>
      <w:bookmarkEnd w:id="232"/>
      <w:bookmarkEnd w:id="233"/>
      <w:bookmarkEnd w:id="234"/>
      <w:bookmarkEnd w:id="23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236" w:name="_Toc411347281"/>
      <w:bookmarkStart w:id="237" w:name="_Toc521326300"/>
      <w:bookmarkStart w:id="238" w:name="_Toc536177569"/>
      <w:bookmarkStart w:id="239" w:name="_Toc38458211"/>
      <w:r w:rsidRPr="00FC3CAF">
        <w:rPr>
          <w:rFonts w:asciiTheme="minorHAnsi" w:hAnsiTheme="minorHAnsi" w:cstheme="minorHAnsi"/>
        </w:rPr>
        <w:t>7.9</w:t>
      </w:r>
      <w:r w:rsidRPr="00FC3CAF">
        <w:rPr>
          <w:rFonts w:asciiTheme="minorHAnsi" w:hAnsiTheme="minorHAnsi" w:cstheme="minorHAnsi"/>
        </w:rPr>
        <w:tab/>
        <w:t>Własność Materiałów z rozbiórki</w:t>
      </w:r>
      <w:bookmarkEnd w:id="236"/>
      <w:bookmarkEnd w:id="237"/>
      <w:bookmarkEnd w:id="238"/>
      <w:bookmarkEnd w:id="239"/>
    </w:p>
    <w:p w14:paraId="5CE21DFD" w14:textId="6A7610F5"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r w:rsidR="00D614BD">
        <w:rPr>
          <w:rFonts w:cstheme="minorHAnsi"/>
          <w:color w:val="000000"/>
        </w:rPr>
        <w:t xml:space="preserve"> na Terenie Budowy. </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240" w:name="_Toc411347287"/>
      <w:bookmarkStart w:id="241" w:name="_Toc521326301"/>
      <w:bookmarkStart w:id="242" w:name="_Toc536177570"/>
      <w:bookmarkStart w:id="243" w:name="_Toc38458212"/>
      <w:r w:rsidRPr="00FC3CAF">
        <w:rPr>
          <w:rFonts w:asciiTheme="minorHAnsi" w:hAnsiTheme="minorHAnsi" w:cstheme="minorHAnsi"/>
        </w:rPr>
        <w:lastRenderedPageBreak/>
        <w:t>Rozdział 8 Rozpoczęcie, opóźnienia i zawieszenie</w:t>
      </w:r>
      <w:bookmarkEnd w:id="240"/>
      <w:bookmarkEnd w:id="241"/>
      <w:bookmarkEnd w:id="242"/>
      <w:bookmarkEnd w:id="243"/>
    </w:p>
    <w:p w14:paraId="1C2FADDA" w14:textId="77777777" w:rsidR="009B6A48" w:rsidRPr="00FC3CAF" w:rsidRDefault="009B6A48" w:rsidP="009320FF">
      <w:pPr>
        <w:pStyle w:val="Nagwek2"/>
        <w:spacing w:line="276" w:lineRule="auto"/>
        <w:rPr>
          <w:rFonts w:asciiTheme="minorHAnsi" w:hAnsiTheme="minorHAnsi" w:cstheme="minorHAnsi"/>
        </w:rPr>
      </w:pPr>
      <w:bookmarkStart w:id="244" w:name="_Toc411347288"/>
      <w:bookmarkStart w:id="245" w:name="_Toc521326302"/>
      <w:bookmarkStart w:id="246" w:name="_Toc536177571"/>
      <w:bookmarkStart w:id="247" w:name="_Toc38458213"/>
      <w:r w:rsidRPr="00FC3CAF">
        <w:rPr>
          <w:rFonts w:asciiTheme="minorHAnsi" w:hAnsiTheme="minorHAnsi" w:cstheme="minorHAnsi"/>
        </w:rPr>
        <w:t>8.1</w:t>
      </w:r>
      <w:r w:rsidRPr="00FC3CAF">
        <w:rPr>
          <w:rFonts w:asciiTheme="minorHAnsi" w:hAnsiTheme="minorHAnsi" w:cstheme="minorHAnsi"/>
        </w:rPr>
        <w:tab/>
        <w:t>Rozpoczęcie Robót</w:t>
      </w:r>
      <w:bookmarkEnd w:id="244"/>
      <w:bookmarkEnd w:id="245"/>
      <w:bookmarkEnd w:id="246"/>
      <w:bookmarkEnd w:id="24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248" w:name="_Toc411347289"/>
      <w:bookmarkStart w:id="249" w:name="_Toc521326303"/>
      <w:bookmarkStart w:id="250" w:name="_Toc536177572"/>
      <w:bookmarkStart w:id="251" w:name="_Toc38458214"/>
      <w:r w:rsidRPr="00FC3CAF">
        <w:rPr>
          <w:rFonts w:asciiTheme="minorHAnsi" w:hAnsiTheme="minorHAnsi" w:cstheme="minorHAnsi"/>
        </w:rPr>
        <w:t>8.2</w:t>
      </w:r>
      <w:r w:rsidRPr="00FC3CAF">
        <w:rPr>
          <w:rFonts w:asciiTheme="minorHAnsi" w:hAnsiTheme="minorHAnsi" w:cstheme="minorHAnsi"/>
        </w:rPr>
        <w:tab/>
        <w:t>Czas na Ukończenie</w:t>
      </w:r>
      <w:bookmarkEnd w:id="248"/>
      <w:bookmarkEnd w:id="249"/>
      <w:bookmarkEnd w:id="250"/>
      <w:bookmarkEnd w:id="25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lastRenderedPageBreak/>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252" w:name="_Toc411347290"/>
      <w:bookmarkStart w:id="253" w:name="_Toc521326304"/>
      <w:bookmarkStart w:id="254" w:name="_Toc536177573"/>
      <w:bookmarkStart w:id="255" w:name="_Toc38458215"/>
      <w:r w:rsidRPr="00FC3CAF">
        <w:rPr>
          <w:rFonts w:asciiTheme="minorHAnsi" w:hAnsiTheme="minorHAnsi" w:cstheme="minorHAnsi"/>
        </w:rPr>
        <w:t>8.3</w:t>
      </w:r>
      <w:r w:rsidRPr="00FC3CAF">
        <w:rPr>
          <w:rFonts w:asciiTheme="minorHAnsi" w:hAnsiTheme="minorHAnsi" w:cstheme="minorHAnsi"/>
        </w:rPr>
        <w:tab/>
        <w:t>Program</w:t>
      </w:r>
      <w:bookmarkEnd w:id="252"/>
      <w:bookmarkEnd w:id="253"/>
      <w:bookmarkEnd w:id="254"/>
      <w:bookmarkEnd w:id="25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26E6350C" w14:textId="389690CB" w:rsidR="009B6A48"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00D614BD" w:rsidRPr="00D614BD">
        <w:t xml:space="preserve"> </w:t>
      </w:r>
      <w:r w:rsidR="00E94D8A" w:rsidRPr="00E94D8A">
        <w:t>Za opóźnienia faktycznego postępu robót w odniesieniu do Programu będą naliczane Wykonawcy kary  w wysokości 0,3% ZKK za każdy dzień opóźnienia w stosunku do terminów wskazanych w Programie. Program można aktualizować wyłącznie za zgodą Zamawiającego i Inżyniera.</w:t>
      </w:r>
    </w:p>
    <w:p w14:paraId="0B2D4C52" w14:textId="77777777" w:rsidR="00D614BD" w:rsidRPr="00FC3CAF" w:rsidRDefault="00D614BD" w:rsidP="009320FF">
      <w:pPr>
        <w:spacing w:line="276" w:lineRule="auto"/>
        <w:jc w:val="both"/>
        <w:rPr>
          <w:rFonts w:cstheme="minorHAnsi"/>
        </w:rPr>
      </w:pPr>
    </w:p>
    <w:p w14:paraId="688DC208" w14:textId="77777777" w:rsidR="009B6A48" w:rsidRPr="00FC3CAF" w:rsidRDefault="009B6A48" w:rsidP="009320FF">
      <w:pPr>
        <w:pStyle w:val="Nagwek2"/>
        <w:spacing w:line="276" w:lineRule="auto"/>
        <w:rPr>
          <w:rFonts w:asciiTheme="minorHAnsi" w:hAnsiTheme="minorHAnsi" w:cstheme="minorHAnsi"/>
        </w:rPr>
      </w:pPr>
      <w:bookmarkStart w:id="256" w:name="_Toc235253860"/>
      <w:bookmarkStart w:id="257" w:name="_Toc411347291"/>
      <w:bookmarkStart w:id="258" w:name="_Toc521326305"/>
      <w:bookmarkStart w:id="259" w:name="_Toc536177574"/>
      <w:bookmarkStart w:id="260" w:name="_Toc38458216"/>
      <w:r w:rsidRPr="00FC3CAF">
        <w:rPr>
          <w:rFonts w:asciiTheme="minorHAnsi" w:hAnsiTheme="minorHAnsi" w:cstheme="minorHAnsi"/>
        </w:rPr>
        <w:t>8.4</w:t>
      </w:r>
      <w:r w:rsidRPr="00FC3CAF">
        <w:rPr>
          <w:rFonts w:asciiTheme="minorHAnsi" w:hAnsiTheme="minorHAnsi" w:cstheme="minorHAnsi"/>
        </w:rPr>
        <w:tab/>
        <w:t>Przedłużenie Czasu na Ukończenie</w:t>
      </w:r>
      <w:bookmarkEnd w:id="256"/>
      <w:bookmarkEnd w:id="257"/>
      <w:bookmarkEnd w:id="258"/>
      <w:bookmarkEnd w:id="259"/>
      <w:bookmarkEnd w:id="260"/>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261" w:name="_Toc235253861"/>
      <w:bookmarkStart w:id="262" w:name="_Toc411347292"/>
      <w:bookmarkStart w:id="263" w:name="_Toc521326306"/>
      <w:bookmarkStart w:id="264" w:name="_Toc536177575"/>
      <w:bookmarkStart w:id="265" w:name="_Toc38458217"/>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261"/>
      <w:bookmarkEnd w:id="262"/>
      <w:bookmarkEnd w:id="263"/>
      <w:bookmarkEnd w:id="264"/>
      <w:bookmarkEnd w:id="265"/>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266" w:name="_Toc411347293"/>
      <w:bookmarkStart w:id="267" w:name="_Toc521326307"/>
      <w:bookmarkStart w:id="268" w:name="_Toc536177576"/>
      <w:bookmarkStart w:id="269" w:name="_Toc38458218"/>
      <w:r w:rsidRPr="00FC3CAF">
        <w:rPr>
          <w:rFonts w:asciiTheme="minorHAnsi" w:hAnsiTheme="minorHAnsi" w:cstheme="minorHAnsi"/>
        </w:rPr>
        <w:t>8.6</w:t>
      </w:r>
      <w:r w:rsidRPr="00FC3CAF">
        <w:rPr>
          <w:rFonts w:asciiTheme="minorHAnsi" w:hAnsiTheme="minorHAnsi" w:cstheme="minorHAnsi"/>
        </w:rPr>
        <w:tab/>
        <w:t>Tempo wykonawstwa</w:t>
      </w:r>
      <w:bookmarkEnd w:id="266"/>
      <w:bookmarkEnd w:id="267"/>
      <w:bookmarkEnd w:id="268"/>
      <w:bookmarkEnd w:id="269"/>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270" w:name="_Toc411347294"/>
      <w:bookmarkStart w:id="271" w:name="_Toc521326308"/>
      <w:bookmarkStart w:id="272" w:name="_Toc536177577"/>
      <w:bookmarkStart w:id="273" w:name="_Toc38458219"/>
      <w:r w:rsidRPr="00FC3CAF">
        <w:rPr>
          <w:rFonts w:asciiTheme="minorHAnsi" w:hAnsiTheme="minorHAnsi" w:cstheme="minorHAnsi"/>
        </w:rPr>
        <w:t>8.7</w:t>
      </w:r>
      <w:r w:rsidRPr="00FC3CAF">
        <w:rPr>
          <w:rFonts w:asciiTheme="minorHAnsi" w:hAnsiTheme="minorHAnsi" w:cstheme="minorHAnsi"/>
        </w:rPr>
        <w:tab/>
        <w:t>Kary za zwłokę</w:t>
      </w:r>
      <w:bookmarkEnd w:id="270"/>
      <w:bookmarkEnd w:id="271"/>
      <w:bookmarkEnd w:id="272"/>
      <w:bookmarkEnd w:id="273"/>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274" w:name="_Toc235253864"/>
      <w:r w:rsidRPr="00FC3CAF">
        <w:rPr>
          <w:rFonts w:cstheme="minorHAnsi"/>
        </w:rPr>
        <w:lastRenderedPageBreak/>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2189AE27" w14:textId="77777777" w:rsidR="00E94D8A" w:rsidRDefault="00E94D8A" w:rsidP="009320FF">
      <w:pPr>
        <w:numPr>
          <w:ilvl w:val="0"/>
          <w:numId w:val="20"/>
        </w:numPr>
        <w:tabs>
          <w:tab w:val="num" w:pos="0"/>
        </w:tabs>
        <w:spacing w:before="120" w:after="120" w:line="276" w:lineRule="auto"/>
        <w:jc w:val="both"/>
        <w:rPr>
          <w:rFonts w:cstheme="minorHAnsi"/>
        </w:rPr>
      </w:pPr>
      <w:r w:rsidRPr="00E94D8A">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19C123DE"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lastRenderedPageBreak/>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275" w:name="_Toc411347295"/>
      <w:bookmarkStart w:id="276" w:name="_Toc521326309"/>
      <w:bookmarkStart w:id="277" w:name="_Toc536177578"/>
      <w:bookmarkStart w:id="278" w:name="_Toc38458220"/>
      <w:r w:rsidRPr="00FC3CAF">
        <w:rPr>
          <w:rFonts w:asciiTheme="minorHAnsi" w:hAnsiTheme="minorHAnsi" w:cstheme="minorHAnsi"/>
        </w:rPr>
        <w:t>8.9</w:t>
      </w:r>
      <w:r w:rsidRPr="00FC3CAF">
        <w:rPr>
          <w:rFonts w:asciiTheme="minorHAnsi" w:hAnsiTheme="minorHAnsi" w:cstheme="minorHAnsi"/>
        </w:rPr>
        <w:tab/>
        <w:t>Następstwa zawieszenia</w:t>
      </w:r>
      <w:bookmarkEnd w:id="274"/>
      <w:bookmarkEnd w:id="275"/>
      <w:bookmarkEnd w:id="276"/>
      <w:bookmarkEnd w:id="277"/>
      <w:bookmarkEnd w:id="278"/>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279" w:name="_Toc235253865"/>
      <w:bookmarkStart w:id="280" w:name="_Toc411347296"/>
      <w:bookmarkStart w:id="281" w:name="_Toc521326310"/>
      <w:bookmarkStart w:id="282" w:name="_Toc536177579"/>
      <w:bookmarkStart w:id="283" w:name="_Toc38458221"/>
      <w:r w:rsidRPr="00FC3CAF">
        <w:rPr>
          <w:rFonts w:asciiTheme="minorHAnsi" w:hAnsiTheme="minorHAnsi" w:cstheme="minorHAnsi"/>
        </w:rPr>
        <w:t>8.10</w:t>
      </w:r>
      <w:r w:rsidRPr="00FC3CAF">
        <w:rPr>
          <w:rFonts w:asciiTheme="minorHAnsi" w:hAnsiTheme="minorHAnsi" w:cstheme="minorHAnsi"/>
        </w:rPr>
        <w:tab/>
        <w:t>Zapłata za Urządzenia i Materiały w przypadku zawieszenia</w:t>
      </w:r>
      <w:bookmarkEnd w:id="279"/>
      <w:bookmarkEnd w:id="280"/>
      <w:bookmarkEnd w:id="281"/>
      <w:bookmarkEnd w:id="282"/>
      <w:bookmarkEnd w:id="283"/>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284" w:name="_Toc235253866"/>
      <w:bookmarkStart w:id="285" w:name="_Toc411347297"/>
      <w:bookmarkStart w:id="286" w:name="_Toc521326311"/>
      <w:bookmarkStart w:id="287" w:name="_Toc536177580"/>
      <w:bookmarkStart w:id="288" w:name="_Toc38458222"/>
      <w:r w:rsidRPr="00FC3CAF">
        <w:rPr>
          <w:rFonts w:asciiTheme="minorHAnsi" w:hAnsiTheme="minorHAnsi" w:cstheme="minorHAnsi"/>
        </w:rPr>
        <w:t>8.12</w:t>
      </w:r>
      <w:r w:rsidRPr="00FC3CAF">
        <w:rPr>
          <w:rFonts w:asciiTheme="minorHAnsi" w:hAnsiTheme="minorHAnsi" w:cstheme="minorHAnsi"/>
        </w:rPr>
        <w:tab/>
      </w:r>
      <w:bookmarkEnd w:id="284"/>
      <w:r w:rsidRPr="00FC3CAF">
        <w:rPr>
          <w:rFonts w:asciiTheme="minorHAnsi" w:hAnsiTheme="minorHAnsi" w:cstheme="minorHAnsi"/>
        </w:rPr>
        <w:t>Wznowienie Robót</w:t>
      </w:r>
      <w:bookmarkEnd w:id="285"/>
      <w:bookmarkEnd w:id="286"/>
      <w:bookmarkEnd w:id="287"/>
      <w:bookmarkEnd w:id="288"/>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289" w:name="_Toc411347298"/>
      <w:bookmarkStart w:id="290" w:name="_Toc521326312"/>
      <w:bookmarkStart w:id="291" w:name="_Toc536177581"/>
      <w:bookmarkStart w:id="292" w:name="_Toc38458223"/>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289"/>
      <w:bookmarkEnd w:id="290"/>
      <w:bookmarkEnd w:id="291"/>
      <w:bookmarkEnd w:id="292"/>
    </w:p>
    <w:p w14:paraId="7C3887CC" w14:textId="77777777" w:rsidR="009B6A48" w:rsidRPr="00FC3CAF" w:rsidRDefault="009B6A48" w:rsidP="009320FF">
      <w:pPr>
        <w:pStyle w:val="Nagwek2"/>
        <w:spacing w:line="276" w:lineRule="auto"/>
        <w:rPr>
          <w:rFonts w:asciiTheme="minorHAnsi" w:hAnsiTheme="minorHAnsi" w:cstheme="minorHAnsi"/>
        </w:rPr>
      </w:pPr>
      <w:bookmarkStart w:id="293" w:name="_Toc411347299"/>
      <w:bookmarkStart w:id="294" w:name="_Toc521326313"/>
      <w:bookmarkStart w:id="295" w:name="_Toc536177582"/>
      <w:bookmarkStart w:id="296" w:name="_Toc38458224"/>
      <w:r w:rsidRPr="00FC3CAF">
        <w:rPr>
          <w:rFonts w:asciiTheme="minorHAnsi" w:hAnsiTheme="minorHAnsi" w:cstheme="minorHAnsi"/>
        </w:rPr>
        <w:t>10.1.</w:t>
      </w:r>
      <w:r w:rsidRPr="00FC3CAF">
        <w:rPr>
          <w:rFonts w:asciiTheme="minorHAnsi" w:hAnsiTheme="minorHAnsi" w:cstheme="minorHAnsi"/>
        </w:rPr>
        <w:tab/>
        <w:t>Przejęcie Robót i Odcinków</w:t>
      </w:r>
      <w:bookmarkEnd w:id="293"/>
      <w:bookmarkEnd w:id="294"/>
      <w:bookmarkEnd w:id="295"/>
      <w:bookmarkEnd w:id="296"/>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lastRenderedPageBreak/>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297" w:name="_Toc411347300"/>
      <w:bookmarkStart w:id="298" w:name="_Toc521326314"/>
      <w:bookmarkStart w:id="299" w:name="_Toc536177583"/>
      <w:bookmarkStart w:id="300" w:name="_Toc38458225"/>
      <w:r w:rsidRPr="00FC3CAF">
        <w:rPr>
          <w:rFonts w:asciiTheme="minorHAnsi" w:hAnsiTheme="minorHAnsi" w:cstheme="minorHAnsi"/>
        </w:rPr>
        <w:t>10.3</w:t>
      </w:r>
      <w:r w:rsidRPr="00FC3CAF">
        <w:rPr>
          <w:rFonts w:asciiTheme="minorHAnsi" w:hAnsiTheme="minorHAnsi" w:cstheme="minorHAnsi"/>
        </w:rPr>
        <w:tab/>
        <w:t>Zakłócanie Prób Końcowych</w:t>
      </w:r>
      <w:bookmarkEnd w:id="297"/>
      <w:bookmarkEnd w:id="298"/>
      <w:bookmarkEnd w:id="299"/>
      <w:bookmarkEnd w:id="300"/>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301" w:name="_Toc411347301"/>
      <w:bookmarkStart w:id="302" w:name="_Toc521326315"/>
      <w:bookmarkStart w:id="303" w:name="_Toc536177584"/>
      <w:bookmarkStart w:id="304" w:name="_Toc38458226"/>
      <w:r w:rsidRPr="00FC3CAF">
        <w:rPr>
          <w:rFonts w:asciiTheme="minorHAnsi" w:hAnsiTheme="minorHAnsi" w:cstheme="minorHAnsi"/>
        </w:rPr>
        <w:t>Rozdział 11</w:t>
      </w:r>
      <w:r w:rsidRPr="00FC3CAF">
        <w:rPr>
          <w:rFonts w:asciiTheme="minorHAnsi" w:hAnsiTheme="minorHAnsi" w:cstheme="minorHAnsi"/>
        </w:rPr>
        <w:tab/>
        <w:t>Odpowiedzialność za wady</w:t>
      </w:r>
      <w:bookmarkEnd w:id="301"/>
      <w:bookmarkEnd w:id="302"/>
      <w:bookmarkEnd w:id="303"/>
      <w:bookmarkEnd w:id="304"/>
    </w:p>
    <w:p w14:paraId="400C92E5" w14:textId="77777777" w:rsidR="009B6A48" w:rsidRPr="00FC3CAF" w:rsidRDefault="009B6A48" w:rsidP="009320FF">
      <w:pPr>
        <w:spacing w:line="276" w:lineRule="auto"/>
        <w:rPr>
          <w:rFonts w:cstheme="minorHAnsi"/>
        </w:rPr>
      </w:pPr>
      <w:bookmarkStart w:id="305"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306" w:name="_Toc250649465"/>
      <w:bookmarkStart w:id="307" w:name="_Toc252962779"/>
      <w:bookmarkStart w:id="308" w:name="_Toc411347302"/>
      <w:bookmarkStart w:id="309" w:name="_Toc521326316"/>
      <w:bookmarkStart w:id="310" w:name="_Toc536177585"/>
      <w:bookmarkStart w:id="311" w:name="_Toc38458227"/>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305"/>
      <w:bookmarkEnd w:id="306"/>
      <w:bookmarkEnd w:id="307"/>
      <w:bookmarkEnd w:id="308"/>
      <w:bookmarkEnd w:id="309"/>
      <w:bookmarkEnd w:id="310"/>
      <w:bookmarkEnd w:id="311"/>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312" w:name="_Toc229878046"/>
      <w:bookmarkStart w:id="313" w:name="_Toc250649466"/>
      <w:bookmarkStart w:id="314" w:name="_Toc252962780"/>
      <w:bookmarkStart w:id="315" w:name="_Toc411347303"/>
      <w:bookmarkStart w:id="316" w:name="_Toc521326317"/>
      <w:bookmarkStart w:id="317" w:name="_Toc536177586"/>
      <w:bookmarkStart w:id="318" w:name="_Toc38458228"/>
      <w:r w:rsidRPr="00FC3CAF">
        <w:rPr>
          <w:rFonts w:asciiTheme="minorHAnsi" w:hAnsiTheme="minorHAnsi" w:cstheme="minorHAnsi"/>
        </w:rPr>
        <w:t xml:space="preserve">11.13 </w:t>
      </w:r>
      <w:r w:rsidRPr="00FC3CAF">
        <w:rPr>
          <w:rFonts w:asciiTheme="minorHAnsi" w:hAnsiTheme="minorHAnsi" w:cstheme="minorHAnsi"/>
        </w:rPr>
        <w:tab/>
        <w:t>Rękojmia za Wady</w:t>
      </w:r>
      <w:bookmarkEnd w:id="312"/>
      <w:bookmarkEnd w:id="313"/>
      <w:bookmarkEnd w:id="314"/>
      <w:bookmarkEnd w:id="315"/>
      <w:bookmarkEnd w:id="316"/>
      <w:bookmarkEnd w:id="317"/>
      <w:bookmarkEnd w:id="318"/>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319" w:name="_Toc411347304"/>
      <w:bookmarkStart w:id="320" w:name="_Toc521326318"/>
      <w:bookmarkStart w:id="321" w:name="_Toc536177587"/>
      <w:bookmarkStart w:id="322" w:name="_Toc38458229"/>
      <w:r w:rsidRPr="00FC3CAF">
        <w:rPr>
          <w:rFonts w:asciiTheme="minorHAnsi" w:hAnsiTheme="minorHAnsi" w:cstheme="minorHAnsi"/>
        </w:rPr>
        <w:t>Rozdział 12</w:t>
      </w:r>
      <w:r w:rsidRPr="00FC3CAF">
        <w:rPr>
          <w:rFonts w:asciiTheme="minorHAnsi" w:hAnsiTheme="minorHAnsi" w:cstheme="minorHAnsi"/>
        </w:rPr>
        <w:tab/>
        <w:t>Obmiary i Wycena</w:t>
      </w:r>
      <w:bookmarkEnd w:id="319"/>
      <w:bookmarkEnd w:id="320"/>
      <w:bookmarkEnd w:id="321"/>
      <w:bookmarkEnd w:id="322"/>
    </w:p>
    <w:p w14:paraId="08E7FD31" w14:textId="77777777" w:rsidR="009B6A48" w:rsidRPr="00FC3CAF" w:rsidRDefault="009B6A48" w:rsidP="009320FF">
      <w:pPr>
        <w:pStyle w:val="Nagwek2"/>
        <w:spacing w:line="276" w:lineRule="auto"/>
        <w:rPr>
          <w:rFonts w:asciiTheme="minorHAnsi" w:hAnsiTheme="minorHAnsi" w:cstheme="minorHAnsi"/>
        </w:rPr>
      </w:pPr>
      <w:bookmarkStart w:id="323" w:name="_Toc411347305"/>
      <w:bookmarkStart w:id="324" w:name="_Toc521326319"/>
      <w:bookmarkStart w:id="325" w:name="_Toc536177588"/>
      <w:bookmarkStart w:id="326" w:name="_Toc38458230"/>
      <w:r w:rsidRPr="00FC3CAF">
        <w:rPr>
          <w:rFonts w:asciiTheme="minorHAnsi" w:hAnsiTheme="minorHAnsi" w:cstheme="minorHAnsi"/>
        </w:rPr>
        <w:t>12.1</w:t>
      </w:r>
      <w:r w:rsidRPr="00FC3CAF">
        <w:rPr>
          <w:rFonts w:asciiTheme="minorHAnsi" w:hAnsiTheme="minorHAnsi" w:cstheme="minorHAnsi"/>
        </w:rPr>
        <w:tab/>
        <w:t>Obowiązkowe obmiary Robót</w:t>
      </w:r>
      <w:bookmarkEnd w:id="323"/>
      <w:bookmarkEnd w:id="324"/>
      <w:bookmarkEnd w:id="325"/>
      <w:bookmarkEnd w:id="326"/>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lastRenderedPageBreak/>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327" w:name="_Toc411347306"/>
      <w:bookmarkStart w:id="328" w:name="_Toc521326320"/>
      <w:bookmarkStart w:id="329" w:name="_Toc536177589"/>
      <w:bookmarkStart w:id="330" w:name="_Toc38458231"/>
      <w:r w:rsidRPr="00FC3CAF">
        <w:rPr>
          <w:rFonts w:asciiTheme="minorHAnsi" w:hAnsiTheme="minorHAnsi" w:cstheme="minorHAnsi"/>
        </w:rPr>
        <w:t>12.2</w:t>
      </w:r>
      <w:r w:rsidRPr="00FC3CAF">
        <w:rPr>
          <w:rFonts w:asciiTheme="minorHAnsi" w:hAnsiTheme="minorHAnsi" w:cstheme="minorHAnsi"/>
        </w:rPr>
        <w:tab/>
        <w:t>Metoda obmiaru</w:t>
      </w:r>
      <w:bookmarkEnd w:id="327"/>
      <w:bookmarkEnd w:id="328"/>
      <w:bookmarkEnd w:id="329"/>
      <w:bookmarkEnd w:id="330"/>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331" w:name="_Toc411347307"/>
      <w:bookmarkStart w:id="332" w:name="_Toc521326321"/>
      <w:bookmarkStart w:id="333" w:name="_Toc536177590"/>
      <w:bookmarkStart w:id="334" w:name="_Toc38458232"/>
      <w:r w:rsidRPr="00FC3CAF">
        <w:rPr>
          <w:rFonts w:asciiTheme="minorHAnsi" w:hAnsiTheme="minorHAnsi" w:cstheme="minorHAnsi"/>
        </w:rPr>
        <w:t>12.3</w:t>
      </w:r>
      <w:r w:rsidRPr="00FC3CAF">
        <w:rPr>
          <w:rFonts w:asciiTheme="minorHAnsi" w:hAnsiTheme="minorHAnsi" w:cstheme="minorHAnsi"/>
        </w:rPr>
        <w:tab/>
        <w:t>Wycena</w:t>
      </w:r>
      <w:bookmarkEnd w:id="331"/>
      <w:bookmarkEnd w:id="332"/>
      <w:bookmarkEnd w:id="333"/>
      <w:bookmarkEnd w:id="334"/>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335"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335"/>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Jeżeli Wykonawca nie zastosuje się do wydanego mu przez Zamawiającego polecenia i będzie się uchylał od korzystania z udostępnionego mu nieodpłatnie systemu informatycznego usprawniającego 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lastRenderedPageBreak/>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336" w:name="_Toc411347308"/>
      <w:bookmarkStart w:id="337" w:name="_Toc521326322"/>
      <w:bookmarkStart w:id="338" w:name="_Toc536177591"/>
      <w:bookmarkStart w:id="339" w:name="_Toc38458233"/>
      <w:r w:rsidRPr="00FC3CAF">
        <w:rPr>
          <w:rFonts w:asciiTheme="minorHAnsi" w:hAnsiTheme="minorHAnsi" w:cstheme="minorHAnsi"/>
        </w:rPr>
        <w:t>Rozdział 13</w:t>
      </w:r>
      <w:r w:rsidRPr="00FC3CAF">
        <w:rPr>
          <w:rFonts w:asciiTheme="minorHAnsi" w:hAnsiTheme="minorHAnsi" w:cstheme="minorHAnsi"/>
        </w:rPr>
        <w:tab/>
        <w:t>Zmiany i korekty</w:t>
      </w:r>
      <w:bookmarkEnd w:id="336"/>
      <w:bookmarkEnd w:id="337"/>
      <w:bookmarkEnd w:id="338"/>
      <w:bookmarkEnd w:id="339"/>
    </w:p>
    <w:p w14:paraId="67EFCC95" w14:textId="77777777" w:rsidR="009B6A48" w:rsidRPr="00FC3CAF" w:rsidRDefault="009B6A48" w:rsidP="009320FF">
      <w:pPr>
        <w:pStyle w:val="Nagwek2"/>
        <w:spacing w:line="276" w:lineRule="auto"/>
        <w:rPr>
          <w:rFonts w:asciiTheme="minorHAnsi" w:hAnsiTheme="minorHAnsi" w:cstheme="minorHAnsi"/>
        </w:rPr>
      </w:pPr>
      <w:bookmarkStart w:id="340" w:name="_Toc411347309"/>
      <w:bookmarkStart w:id="341" w:name="_Toc521326323"/>
      <w:bookmarkStart w:id="342" w:name="_Toc536177592"/>
      <w:bookmarkStart w:id="343" w:name="_Toc38458234"/>
      <w:r w:rsidRPr="00FC3CAF">
        <w:rPr>
          <w:rFonts w:asciiTheme="minorHAnsi" w:hAnsiTheme="minorHAnsi" w:cstheme="minorHAnsi"/>
        </w:rPr>
        <w:t>13.1</w:t>
      </w:r>
      <w:r w:rsidRPr="00FC3CAF">
        <w:rPr>
          <w:rFonts w:asciiTheme="minorHAnsi" w:hAnsiTheme="minorHAnsi" w:cstheme="minorHAnsi"/>
        </w:rPr>
        <w:tab/>
        <w:t>Prawo do Zmian</w:t>
      </w:r>
      <w:bookmarkEnd w:id="340"/>
      <w:bookmarkEnd w:id="341"/>
      <w:bookmarkEnd w:id="342"/>
      <w:bookmarkEnd w:id="343"/>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lastRenderedPageBreak/>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lastRenderedPageBreak/>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05F55C5B" w:rsidR="009B6A48"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30E4C59C" w14:textId="09DB41EB" w:rsidR="00E94D8A" w:rsidRPr="00401B45" w:rsidRDefault="00E94D8A" w:rsidP="009320FF">
      <w:pPr>
        <w:numPr>
          <w:ilvl w:val="1"/>
          <w:numId w:val="35"/>
        </w:numPr>
        <w:spacing w:after="0" w:line="276" w:lineRule="auto"/>
        <w:jc w:val="both"/>
        <w:rPr>
          <w:rFonts w:cstheme="minorHAnsi"/>
          <w:color w:val="000000" w:themeColor="text1"/>
        </w:rPr>
      </w:pPr>
      <w:r w:rsidRPr="00401B45">
        <w:rPr>
          <w:rFonts w:cstheme="minorHAnsi"/>
          <w:color w:val="000000" w:themeColor="text1"/>
        </w:rPr>
        <w:t>w sytuacji, gdy w okresie realizacji Kontraktu, w wyniku okoliczności wynikających z rozprzestrzeniania się wirusa SARS-CoV-2 (w szczególności braku dostępności lub opóźnienia w dostawach materiałów lub urządzeń bądź sprzętu koniecznych do realizacji Kontraktu, braku personelu w ilości koniecznej do terminowej realizacji prac, ograniczeń w przemieszczaniu się, ograniczeń lub zakazów obrotu konkretnymi towarami, ograniczenia funkcjonowania określonych zakładów pracy lub instytucji, itp.), dojdzie do opóźnienia w realizacji prac.</w:t>
      </w:r>
    </w:p>
    <w:p w14:paraId="101A257C" w14:textId="77777777" w:rsidR="009B6A48" w:rsidRPr="00401B45"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401B45">
        <w:rPr>
          <w:rFonts w:cstheme="minorHAnsi"/>
        </w:rPr>
        <w:t>W przypadku wystąpienia którejkolwiek z okoliczności wymienionych w ust</w:t>
      </w:r>
      <w:r w:rsidRPr="00FC3CAF">
        <w:rPr>
          <w:rFonts w:cstheme="minorHAnsi"/>
        </w:rPr>
        <w:t xml:space="preserve">.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lastRenderedPageBreak/>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344" w:name="_Toc411347310"/>
      <w:bookmarkStart w:id="345" w:name="_Toc521326324"/>
      <w:bookmarkStart w:id="346" w:name="_Toc536177593"/>
      <w:bookmarkStart w:id="347" w:name="_Toc38458235"/>
      <w:r w:rsidRPr="00FC3CAF">
        <w:rPr>
          <w:rFonts w:asciiTheme="minorHAnsi" w:hAnsiTheme="minorHAnsi" w:cstheme="minorHAnsi"/>
        </w:rPr>
        <w:t>13.2</w:t>
      </w:r>
      <w:r w:rsidRPr="00FC3CAF">
        <w:rPr>
          <w:rFonts w:asciiTheme="minorHAnsi" w:hAnsiTheme="minorHAnsi" w:cstheme="minorHAnsi"/>
        </w:rPr>
        <w:tab/>
        <w:t>Analiza wartości</w:t>
      </w:r>
      <w:bookmarkEnd w:id="344"/>
      <w:bookmarkEnd w:id="345"/>
      <w:bookmarkEnd w:id="346"/>
      <w:bookmarkEnd w:id="347"/>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 xml:space="preserve">opis robót, określenie rodzaju robót, wartość robót wraz ze szczegółową kalkulacją. Ponadto do  wniosku o zmianę dołączy uzgodnienie z projektantem, karty katalogowe, deklaracje </w:t>
      </w:r>
      <w:r w:rsidRPr="00FC3CAF">
        <w:rPr>
          <w:rFonts w:cstheme="minorHAnsi"/>
        </w:rPr>
        <w:lastRenderedPageBreak/>
        <w:t>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348" w:name="_Toc411347311"/>
      <w:bookmarkStart w:id="349" w:name="_Toc521326325"/>
      <w:bookmarkStart w:id="350" w:name="_Toc536177594"/>
      <w:bookmarkStart w:id="351" w:name="_Toc38458236"/>
      <w:r w:rsidRPr="00FC3CAF">
        <w:rPr>
          <w:rFonts w:asciiTheme="minorHAnsi" w:hAnsiTheme="minorHAnsi" w:cstheme="minorHAnsi"/>
        </w:rPr>
        <w:t>13.3</w:t>
      </w:r>
      <w:r w:rsidRPr="00FC3CAF">
        <w:rPr>
          <w:rFonts w:asciiTheme="minorHAnsi" w:hAnsiTheme="minorHAnsi" w:cstheme="minorHAnsi"/>
        </w:rPr>
        <w:tab/>
        <w:t>Procedura wprowadzania zmian</w:t>
      </w:r>
      <w:bookmarkEnd w:id="348"/>
      <w:bookmarkEnd w:id="349"/>
      <w:bookmarkEnd w:id="350"/>
      <w:bookmarkEnd w:id="351"/>
    </w:p>
    <w:p w14:paraId="41C5842D" w14:textId="77777777" w:rsidR="009B6A48" w:rsidRPr="00FC3CAF" w:rsidRDefault="009B6A48" w:rsidP="009320FF">
      <w:pPr>
        <w:spacing w:line="276" w:lineRule="auto"/>
        <w:jc w:val="both"/>
        <w:rPr>
          <w:rFonts w:cstheme="minorHAnsi"/>
        </w:rPr>
      </w:pPr>
      <w:bookmarkStart w:id="352" w:name="_Toc148845030"/>
      <w:bookmarkStart w:id="353"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lastRenderedPageBreak/>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354" w:name="_Toc411347312"/>
      <w:bookmarkStart w:id="355" w:name="_Toc521326326"/>
      <w:bookmarkStart w:id="356" w:name="_Toc536177595"/>
      <w:bookmarkStart w:id="357" w:name="_Toc38458237"/>
      <w:r w:rsidRPr="00FC3CAF">
        <w:rPr>
          <w:rFonts w:asciiTheme="minorHAnsi" w:hAnsiTheme="minorHAnsi" w:cstheme="minorHAnsi"/>
        </w:rPr>
        <w:t>13.4</w:t>
      </w:r>
      <w:r w:rsidRPr="00FC3CAF">
        <w:rPr>
          <w:rFonts w:asciiTheme="minorHAnsi" w:hAnsiTheme="minorHAnsi" w:cstheme="minorHAnsi"/>
        </w:rPr>
        <w:tab/>
        <w:t>Zapłata w walutach Kontraktu</w:t>
      </w:r>
      <w:bookmarkEnd w:id="352"/>
      <w:bookmarkEnd w:id="353"/>
      <w:bookmarkEnd w:id="354"/>
      <w:bookmarkEnd w:id="355"/>
      <w:bookmarkEnd w:id="356"/>
      <w:bookmarkEnd w:id="357"/>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358" w:name="_Toc148845031"/>
      <w:bookmarkStart w:id="359" w:name="_Toc160855273"/>
      <w:bookmarkStart w:id="360" w:name="_Toc411347313"/>
      <w:bookmarkStart w:id="361" w:name="_Toc521326327"/>
      <w:bookmarkStart w:id="362" w:name="_Toc536177596"/>
      <w:bookmarkStart w:id="363" w:name="_Toc38458238"/>
      <w:r w:rsidRPr="00FC3CAF">
        <w:rPr>
          <w:rFonts w:asciiTheme="minorHAnsi" w:hAnsiTheme="minorHAnsi" w:cstheme="minorHAnsi"/>
        </w:rPr>
        <w:t>13.5</w:t>
      </w:r>
      <w:r w:rsidRPr="00FC3CAF">
        <w:rPr>
          <w:rFonts w:asciiTheme="minorHAnsi" w:hAnsiTheme="minorHAnsi" w:cstheme="minorHAnsi"/>
        </w:rPr>
        <w:tab/>
        <w:t>Kwoty Tymczasowe</w:t>
      </w:r>
      <w:bookmarkEnd w:id="358"/>
      <w:bookmarkEnd w:id="359"/>
      <w:bookmarkEnd w:id="360"/>
      <w:bookmarkEnd w:id="361"/>
      <w:bookmarkEnd w:id="362"/>
      <w:bookmarkEnd w:id="363"/>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364" w:name="_Toc148845032"/>
      <w:bookmarkStart w:id="365" w:name="_Toc160855274"/>
      <w:bookmarkStart w:id="366" w:name="_Toc411347314"/>
      <w:bookmarkStart w:id="367" w:name="_Toc521326328"/>
      <w:bookmarkStart w:id="368" w:name="_Toc536177597"/>
      <w:bookmarkStart w:id="369" w:name="_Toc38458239"/>
      <w:r w:rsidRPr="00FC3CAF">
        <w:rPr>
          <w:rFonts w:asciiTheme="minorHAnsi" w:hAnsiTheme="minorHAnsi" w:cstheme="minorHAnsi"/>
        </w:rPr>
        <w:t>13.6</w:t>
      </w:r>
      <w:r w:rsidRPr="00FC3CAF">
        <w:rPr>
          <w:rFonts w:asciiTheme="minorHAnsi" w:hAnsiTheme="minorHAnsi" w:cstheme="minorHAnsi"/>
        </w:rPr>
        <w:tab/>
        <w:t>Prace dniówkowe</w:t>
      </w:r>
      <w:bookmarkEnd w:id="364"/>
      <w:bookmarkEnd w:id="365"/>
      <w:bookmarkEnd w:id="366"/>
      <w:bookmarkEnd w:id="367"/>
      <w:bookmarkEnd w:id="368"/>
      <w:bookmarkEnd w:id="369"/>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370" w:name="_Toc411347315"/>
      <w:bookmarkStart w:id="371" w:name="_Toc521326329"/>
      <w:bookmarkStart w:id="372" w:name="_Toc536177598"/>
      <w:bookmarkStart w:id="373" w:name="_Toc38458240"/>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370"/>
      <w:bookmarkEnd w:id="371"/>
      <w:bookmarkEnd w:id="372"/>
      <w:bookmarkEnd w:id="373"/>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374" w:name="_Toc411347316"/>
      <w:bookmarkStart w:id="375" w:name="_Toc521326330"/>
      <w:bookmarkStart w:id="376" w:name="_Toc536177599"/>
      <w:bookmarkStart w:id="377" w:name="_Toc38458241"/>
      <w:r w:rsidRPr="00FC3CAF">
        <w:rPr>
          <w:rFonts w:asciiTheme="minorHAnsi" w:hAnsiTheme="minorHAnsi" w:cstheme="minorHAnsi"/>
        </w:rPr>
        <w:t>Rozdział 14</w:t>
      </w:r>
      <w:r w:rsidRPr="00FC3CAF">
        <w:rPr>
          <w:rFonts w:asciiTheme="minorHAnsi" w:hAnsiTheme="minorHAnsi" w:cstheme="minorHAnsi"/>
        </w:rPr>
        <w:tab/>
        <w:t>Cena Kontraktowa i zapłata</w:t>
      </w:r>
      <w:bookmarkEnd w:id="374"/>
      <w:bookmarkEnd w:id="375"/>
      <w:bookmarkEnd w:id="376"/>
      <w:bookmarkEnd w:id="377"/>
    </w:p>
    <w:p w14:paraId="7FB0DFCD" w14:textId="0771B1D8" w:rsidR="009B6A48" w:rsidRDefault="009B6A48" w:rsidP="009320FF">
      <w:pPr>
        <w:pStyle w:val="Nagwek2"/>
        <w:spacing w:line="276" w:lineRule="auto"/>
        <w:rPr>
          <w:rFonts w:asciiTheme="minorHAnsi" w:hAnsiTheme="minorHAnsi" w:cstheme="minorHAnsi"/>
        </w:rPr>
      </w:pPr>
      <w:bookmarkStart w:id="378" w:name="_Toc411347317"/>
      <w:bookmarkStart w:id="379" w:name="_Toc521326331"/>
      <w:bookmarkStart w:id="380" w:name="_Toc536177600"/>
      <w:bookmarkStart w:id="381" w:name="_Toc38458242"/>
      <w:r w:rsidRPr="00FC3CAF">
        <w:rPr>
          <w:rFonts w:asciiTheme="minorHAnsi" w:hAnsiTheme="minorHAnsi" w:cstheme="minorHAnsi"/>
        </w:rPr>
        <w:t>14.1</w:t>
      </w:r>
      <w:r w:rsidRPr="00FC3CAF">
        <w:rPr>
          <w:rFonts w:asciiTheme="minorHAnsi" w:hAnsiTheme="minorHAnsi" w:cstheme="minorHAnsi"/>
        </w:rPr>
        <w:tab/>
        <w:t>Cena Kontraktowa</w:t>
      </w:r>
      <w:bookmarkEnd w:id="378"/>
      <w:bookmarkEnd w:id="379"/>
      <w:bookmarkEnd w:id="380"/>
      <w:bookmarkEnd w:id="381"/>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lastRenderedPageBreak/>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382" w:name="_Toc411347318"/>
      <w:bookmarkStart w:id="383" w:name="_Toc521326332"/>
      <w:bookmarkStart w:id="384" w:name="_Toc536177601"/>
      <w:bookmarkStart w:id="385" w:name="_Toc38458243"/>
      <w:r w:rsidRPr="00FC3CAF">
        <w:rPr>
          <w:rFonts w:asciiTheme="minorHAnsi" w:hAnsiTheme="minorHAnsi" w:cstheme="minorHAnsi"/>
        </w:rPr>
        <w:t>14.2</w:t>
      </w:r>
      <w:r w:rsidRPr="00FC3CAF">
        <w:rPr>
          <w:rFonts w:asciiTheme="minorHAnsi" w:hAnsiTheme="minorHAnsi" w:cstheme="minorHAnsi"/>
        </w:rPr>
        <w:tab/>
        <w:t>Zaliczka</w:t>
      </w:r>
      <w:bookmarkEnd w:id="382"/>
      <w:bookmarkEnd w:id="383"/>
      <w:bookmarkEnd w:id="384"/>
      <w:bookmarkEnd w:id="385"/>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386" w:name="_Toc411347319"/>
      <w:bookmarkStart w:id="387" w:name="_Toc521326333"/>
      <w:bookmarkStart w:id="388" w:name="_Toc536177602"/>
      <w:bookmarkStart w:id="389" w:name="_Toc38458244"/>
      <w:r w:rsidRPr="00FC3CAF">
        <w:rPr>
          <w:rFonts w:asciiTheme="minorHAnsi" w:hAnsiTheme="minorHAnsi" w:cstheme="minorHAnsi"/>
        </w:rPr>
        <w:t>14.3</w:t>
      </w:r>
      <w:r w:rsidRPr="00FC3CAF">
        <w:rPr>
          <w:rFonts w:asciiTheme="minorHAnsi" w:hAnsiTheme="minorHAnsi" w:cstheme="minorHAnsi"/>
        </w:rPr>
        <w:tab/>
        <w:t>Wnioski o Przejściowe Świadectwa Płatności</w:t>
      </w:r>
      <w:bookmarkEnd w:id="386"/>
      <w:bookmarkEnd w:id="387"/>
      <w:bookmarkEnd w:id="388"/>
      <w:bookmarkEnd w:id="389"/>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 xml:space="preserve">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w:t>
      </w:r>
      <w:r w:rsidRPr="00FC3CAF">
        <w:rPr>
          <w:rFonts w:cstheme="minorHAnsi"/>
        </w:rPr>
        <w:lastRenderedPageBreak/>
        <w:t>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390"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391" w:name="_Toc521326334"/>
      <w:bookmarkStart w:id="392" w:name="_Toc536177603"/>
      <w:bookmarkStart w:id="393" w:name="_Toc38458245"/>
      <w:r w:rsidRPr="00FC3CAF">
        <w:rPr>
          <w:rFonts w:asciiTheme="minorHAnsi" w:hAnsiTheme="minorHAnsi" w:cstheme="minorHAnsi"/>
        </w:rPr>
        <w:t>14.4</w:t>
      </w:r>
      <w:r w:rsidRPr="00FC3CAF">
        <w:rPr>
          <w:rFonts w:asciiTheme="minorHAnsi" w:hAnsiTheme="minorHAnsi" w:cstheme="minorHAnsi"/>
        </w:rPr>
        <w:tab/>
        <w:t>Plan płatności</w:t>
      </w:r>
      <w:bookmarkEnd w:id="390"/>
      <w:bookmarkEnd w:id="391"/>
      <w:bookmarkEnd w:id="392"/>
      <w:bookmarkEnd w:id="393"/>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08D3FFBD" w14:textId="3486841F" w:rsidR="00E94D8A" w:rsidRPr="00401B45" w:rsidRDefault="00E94D8A" w:rsidP="00AF58A1">
      <w:pPr>
        <w:spacing w:line="276" w:lineRule="auto"/>
        <w:jc w:val="both"/>
        <w:rPr>
          <w:rFonts w:cstheme="minorHAnsi"/>
          <w:color w:val="000000"/>
        </w:rPr>
      </w:pPr>
      <w:r w:rsidRPr="00401B45">
        <w:rPr>
          <w:rFonts w:cstheme="minorHAnsi"/>
          <w:color w:val="000000"/>
        </w:rPr>
        <w:t>Plan płatności będzie uwzględniał płatności przejściowe w wysokości do 90% wartości Zatwierdzonej Kwoty Kontraktowej, pozostałe 10% Zatwierdzonej Kwoty Kontraktowej będzie należne wykonawcy po wydaniu Świadectwa Przejęcia dla Robót.</w:t>
      </w:r>
    </w:p>
    <w:p w14:paraId="0CF0C0B6" w14:textId="77777777" w:rsidR="009B6A48" w:rsidRPr="00FC3CAF" w:rsidRDefault="009B6A48" w:rsidP="009320FF">
      <w:pPr>
        <w:spacing w:line="276" w:lineRule="auto"/>
        <w:jc w:val="both"/>
        <w:rPr>
          <w:rFonts w:cstheme="minorHAnsi"/>
          <w:b/>
          <w:bCs/>
        </w:rPr>
      </w:pPr>
      <w:r w:rsidRPr="00401B45">
        <w:rPr>
          <w:rFonts w:cstheme="minorHAnsi"/>
          <w:b/>
        </w:rPr>
        <w:t>Klauzulę 14.5 [</w:t>
      </w:r>
      <w:r w:rsidRPr="00401B45">
        <w:rPr>
          <w:rFonts w:cstheme="minorHAnsi"/>
          <w:i/>
        </w:rPr>
        <w:t>Urządzenia i Materiały przeznaczone</w:t>
      </w:r>
      <w:r w:rsidRPr="00FC3CAF">
        <w:rPr>
          <w:rFonts w:cstheme="minorHAnsi"/>
          <w:i/>
        </w:rPr>
        <w:t xml:space="preserv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394" w:name="_Toc411347321"/>
      <w:bookmarkStart w:id="395" w:name="_Toc521326335"/>
      <w:bookmarkStart w:id="396" w:name="_Toc536177604"/>
      <w:bookmarkStart w:id="397" w:name="_Toc38458246"/>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394"/>
      <w:bookmarkEnd w:id="395"/>
      <w:bookmarkEnd w:id="396"/>
      <w:bookmarkEnd w:id="397"/>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lastRenderedPageBreak/>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398" w:name="_Toc411347322"/>
      <w:bookmarkStart w:id="399" w:name="_Toc521326336"/>
      <w:bookmarkStart w:id="400" w:name="_Toc536177605"/>
      <w:bookmarkStart w:id="401" w:name="_Toc38458247"/>
      <w:r w:rsidRPr="00FC3CAF">
        <w:rPr>
          <w:rFonts w:asciiTheme="minorHAnsi" w:hAnsiTheme="minorHAnsi" w:cstheme="minorHAnsi"/>
        </w:rPr>
        <w:t>14.7</w:t>
      </w:r>
      <w:r w:rsidRPr="00FC3CAF">
        <w:rPr>
          <w:rFonts w:asciiTheme="minorHAnsi" w:hAnsiTheme="minorHAnsi" w:cstheme="minorHAnsi"/>
        </w:rPr>
        <w:tab/>
        <w:t>Zapłata</w:t>
      </w:r>
      <w:bookmarkEnd w:id="398"/>
      <w:bookmarkEnd w:id="399"/>
      <w:bookmarkEnd w:id="400"/>
      <w:bookmarkEnd w:id="401"/>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lastRenderedPageBreak/>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w przypadku zamiaru przesłania ustrukturyzowanej faktury elektronicznej przez Wykonawcę/Dostawcę może on przesłać uFE, o której mowa w art. 2 pkt 4. uEF, tj. faktury spełniającej wymagania umożliwiające przesyłanie za pośrednictwem PEF, o której mowa w art. 2 pkt. 32 uVAT; przesył uFE poprzez PEF możliwy jest po założeniu przez Wykonawcę konta na PEF, a dostarczenie uFE następuje poprzez skrzynkę PEPPOL identyfikowaną poprzez NIP dla celów VAT Gminy – dotyczy Urzędu Gminy; poprzez GLN – dotyczy Jednostek innych niż Urząd Gminy. Konto na PEF umożliwia odbiór i przesyłanie uFE oraz iDE,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Dla Stron Zamówienia data wpływu uFE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czynn-y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uFE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działając na podstawie art. 4 ust. 4 uEF  wyraża zgodę na przesyłanie za pośrednictwem PEF iDE,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w:t>
      </w:r>
      <w:r w:rsidRPr="00450F62">
        <w:rPr>
          <w:rFonts w:ascii="Calibri" w:hAnsi="Calibri"/>
          <w:sz w:val="22"/>
          <w:szCs w:val="22"/>
        </w:rPr>
        <w:lastRenderedPageBreak/>
        <w:t>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Strony postanawiają, że w przypadku przesłania przez Wykonawcę uFE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(t.j.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402" w:name="_Toc411347323"/>
      <w:bookmarkStart w:id="403" w:name="_Toc521326337"/>
      <w:bookmarkStart w:id="404" w:name="_Toc536177606"/>
      <w:bookmarkStart w:id="405" w:name="_Toc38458248"/>
      <w:r w:rsidRPr="00FC3CAF">
        <w:rPr>
          <w:rFonts w:asciiTheme="minorHAnsi" w:hAnsiTheme="minorHAnsi" w:cstheme="minorHAnsi"/>
        </w:rPr>
        <w:t>14.8</w:t>
      </w:r>
      <w:r w:rsidRPr="00FC3CAF">
        <w:rPr>
          <w:rFonts w:asciiTheme="minorHAnsi" w:hAnsiTheme="minorHAnsi" w:cstheme="minorHAnsi"/>
        </w:rPr>
        <w:tab/>
        <w:t>Opóźniona zapłata</w:t>
      </w:r>
      <w:bookmarkEnd w:id="402"/>
      <w:bookmarkEnd w:id="403"/>
      <w:bookmarkEnd w:id="404"/>
      <w:bookmarkEnd w:id="405"/>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lastRenderedPageBreak/>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406" w:name="_Toc411347324"/>
      <w:bookmarkStart w:id="407" w:name="_Toc521326338"/>
      <w:bookmarkStart w:id="408" w:name="_Toc536177607"/>
      <w:bookmarkStart w:id="409" w:name="_Toc38458249"/>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406"/>
      <w:bookmarkEnd w:id="407"/>
      <w:bookmarkEnd w:id="408"/>
      <w:bookmarkEnd w:id="409"/>
    </w:p>
    <w:p w14:paraId="60DA9FFF" w14:textId="77777777" w:rsidR="009B6A48" w:rsidRPr="00FC3CAF" w:rsidRDefault="009B6A48" w:rsidP="009320FF">
      <w:pPr>
        <w:pStyle w:val="Nagwek2"/>
        <w:spacing w:line="276" w:lineRule="auto"/>
        <w:rPr>
          <w:rFonts w:asciiTheme="minorHAnsi" w:hAnsiTheme="minorHAnsi" w:cstheme="minorHAnsi"/>
        </w:rPr>
      </w:pPr>
      <w:bookmarkStart w:id="410" w:name="_Toc411347325"/>
      <w:bookmarkStart w:id="411" w:name="_Toc521326339"/>
      <w:bookmarkStart w:id="412" w:name="_Toc536177608"/>
      <w:bookmarkStart w:id="413" w:name="_Toc38458250"/>
      <w:r w:rsidRPr="00FC3CAF">
        <w:rPr>
          <w:rFonts w:asciiTheme="minorHAnsi" w:hAnsiTheme="minorHAnsi" w:cstheme="minorHAnsi"/>
        </w:rPr>
        <w:t>15.2</w:t>
      </w:r>
      <w:r w:rsidRPr="00FC3CAF">
        <w:rPr>
          <w:rFonts w:asciiTheme="minorHAnsi" w:hAnsiTheme="minorHAnsi" w:cstheme="minorHAnsi"/>
        </w:rPr>
        <w:tab/>
        <w:t>Wypowiedzenie przez Zamawiającego</w:t>
      </w:r>
      <w:bookmarkEnd w:id="410"/>
      <w:bookmarkEnd w:id="411"/>
      <w:bookmarkEnd w:id="412"/>
      <w:bookmarkEnd w:id="413"/>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414" w:name="_Toc411347326"/>
      <w:bookmarkStart w:id="415" w:name="_Toc521326340"/>
      <w:bookmarkStart w:id="416" w:name="_Toc536177609"/>
      <w:bookmarkStart w:id="417" w:name="_Toc38458251"/>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414"/>
      <w:bookmarkEnd w:id="415"/>
      <w:bookmarkEnd w:id="416"/>
      <w:bookmarkEnd w:id="417"/>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418" w:name="_Toc411347327"/>
      <w:bookmarkStart w:id="419" w:name="_Toc521326341"/>
      <w:bookmarkStart w:id="420" w:name="_Toc536177610"/>
      <w:bookmarkStart w:id="421" w:name="_Toc38458252"/>
      <w:r w:rsidRPr="00FC3CAF">
        <w:rPr>
          <w:rFonts w:asciiTheme="minorHAnsi" w:hAnsiTheme="minorHAnsi" w:cstheme="minorHAnsi"/>
        </w:rPr>
        <w:t>Rozdział 16</w:t>
      </w:r>
      <w:r w:rsidRPr="00FC3CAF">
        <w:rPr>
          <w:rFonts w:asciiTheme="minorHAnsi" w:hAnsiTheme="minorHAnsi" w:cstheme="minorHAnsi"/>
        </w:rPr>
        <w:tab/>
        <w:t>Zawieszenie i wypowiedzenie Kontraktu przez Wykonawcę</w:t>
      </w:r>
      <w:bookmarkEnd w:id="418"/>
      <w:bookmarkEnd w:id="419"/>
      <w:bookmarkEnd w:id="420"/>
      <w:bookmarkEnd w:id="421"/>
    </w:p>
    <w:p w14:paraId="2535C9B3" w14:textId="77777777" w:rsidR="009B6A48" w:rsidRPr="00FC3CAF" w:rsidRDefault="009B6A48" w:rsidP="009320FF">
      <w:pPr>
        <w:pStyle w:val="Nagwek2"/>
        <w:spacing w:line="276" w:lineRule="auto"/>
        <w:rPr>
          <w:rFonts w:asciiTheme="minorHAnsi" w:hAnsiTheme="minorHAnsi" w:cstheme="minorHAnsi"/>
        </w:rPr>
      </w:pPr>
      <w:bookmarkStart w:id="422" w:name="_Toc411347328"/>
      <w:bookmarkStart w:id="423" w:name="_Toc521326342"/>
      <w:bookmarkStart w:id="424" w:name="_Toc536177611"/>
      <w:bookmarkStart w:id="425" w:name="_Toc38458253"/>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422"/>
      <w:bookmarkEnd w:id="423"/>
      <w:bookmarkEnd w:id="424"/>
      <w:bookmarkEnd w:id="425"/>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426" w:name="_Toc411347329"/>
      <w:bookmarkStart w:id="427" w:name="_Toc521326343"/>
      <w:bookmarkStart w:id="428" w:name="_Toc536177612"/>
      <w:bookmarkStart w:id="429" w:name="_Toc38458254"/>
      <w:r w:rsidRPr="00FC3CAF">
        <w:rPr>
          <w:rFonts w:asciiTheme="minorHAnsi" w:hAnsiTheme="minorHAnsi" w:cstheme="minorHAnsi"/>
        </w:rPr>
        <w:lastRenderedPageBreak/>
        <w:t>16.4</w:t>
      </w:r>
      <w:r w:rsidRPr="00FC3CAF">
        <w:rPr>
          <w:rFonts w:asciiTheme="minorHAnsi" w:hAnsiTheme="minorHAnsi" w:cstheme="minorHAnsi"/>
        </w:rPr>
        <w:tab/>
        <w:t>Zapłata po rozwiązaniu</w:t>
      </w:r>
      <w:bookmarkEnd w:id="426"/>
      <w:bookmarkEnd w:id="427"/>
      <w:bookmarkEnd w:id="428"/>
      <w:bookmarkEnd w:id="429"/>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430" w:name="_Toc411347330"/>
      <w:bookmarkStart w:id="431" w:name="_Toc521326344"/>
      <w:bookmarkStart w:id="432" w:name="_Toc536177613"/>
      <w:bookmarkStart w:id="433" w:name="_Toc38458255"/>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430"/>
      <w:bookmarkEnd w:id="431"/>
      <w:bookmarkEnd w:id="432"/>
      <w:bookmarkEnd w:id="433"/>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lastRenderedPageBreak/>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434" w:name="_Toc411347331"/>
      <w:bookmarkStart w:id="435" w:name="_Toc521326345"/>
      <w:bookmarkStart w:id="436" w:name="_Toc536177614"/>
      <w:bookmarkStart w:id="437" w:name="_Toc38458256"/>
      <w:r w:rsidRPr="00FC3CAF">
        <w:rPr>
          <w:rFonts w:asciiTheme="minorHAnsi" w:hAnsiTheme="minorHAnsi" w:cstheme="minorHAnsi"/>
        </w:rPr>
        <w:t>Rozdział 18</w:t>
      </w:r>
      <w:r w:rsidRPr="00FC3CAF">
        <w:rPr>
          <w:rFonts w:asciiTheme="minorHAnsi" w:hAnsiTheme="minorHAnsi" w:cstheme="minorHAnsi"/>
        </w:rPr>
        <w:tab/>
        <w:t>Ubezpieczenie</w:t>
      </w:r>
      <w:bookmarkEnd w:id="434"/>
      <w:bookmarkEnd w:id="435"/>
      <w:bookmarkEnd w:id="436"/>
      <w:bookmarkEnd w:id="437"/>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438" w:name="_Toc411347332"/>
      <w:bookmarkStart w:id="439" w:name="_Toc521326346"/>
      <w:bookmarkStart w:id="440" w:name="_Toc536177615"/>
      <w:bookmarkStart w:id="441" w:name="_Toc38458257"/>
      <w:r w:rsidRPr="00FC3CAF">
        <w:rPr>
          <w:rFonts w:asciiTheme="minorHAnsi" w:hAnsiTheme="minorHAnsi" w:cstheme="minorHAnsi"/>
        </w:rPr>
        <w:t>18.5</w:t>
      </w:r>
      <w:r w:rsidRPr="00FC3CAF">
        <w:rPr>
          <w:rFonts w:asciiTheme="minorHAnsi" w:hAnsiTheme="minorHAnsi" w:cstheme="minorHAnsi"/>
        </w:rPr>
        <w:tab/>
        <w:t>Zakaz wyłączenia</w:t>
      </w:r>
      <w:bookmarkEnd w:id="438"/>
      <w:bookmarkEnd w:id="439"/>
      <w:bookmarkEnd w:id="440"/>
      <w:bookmarkEnd w:id="441"/>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442" w:name="_Toc411347333"/>
      <w:bookmarkStart w:id="443" w:name="_Toc521326347"/>
      <w:bookmarkStart w:id="444" w:name="_Toc536177616"/>
      <w:bookmarkStart w:id="445" w:name="_Toc38458258"/>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442"/>
      <w:bookmarkEnd w:id="443"/>
      <w:bookmarkEnd w:id="444"/>
      <w:bookmarkEnd w:id="445"/>
    </w:p>
    <w:p w14:paraId="608D8F8C" w14:textId="77777777" w:rsidR="009B6A48" w:rsidRPr="00FC3CAF" w:rsidRDefault="009B6A48" w:rsidP="009320FF">
      <w:pPr>
        <w:pStyle w:val="Nagwek2"/>
        <w:spacing w:line="276" w:lineRule="auto"/>
        <w:rPr>
          <w:rFonts w:asciiTheme="minorHAnsi" w:hAnsiTheme="minorHAnsi" w:cstheme="minorHAnsi"/>
        </w:rPr>
      </w:pPr>
      <w:bookmarkStart w:id="446" w:name="_Toc411347334"/>
      <w:bookmarkStart w:id="447" w:name="_Toc521326348"/>
      <w:bookmarkStart w:id="448" w:name="_Toc536177617"/>
      <w:bookmarkStart w:id="449" w:name="_Toc38458259"/>
      <w:r w:rsidRPr="00FC3CAF">
        <w:rPr>
          <w:rFonts w:asciiTheme="minorHAnsi" w:hAnsiTheme="minorHAnsi" w:cstheme="minorHAnsi"/>
        </w:rPr>
        <w:t>20.1</w:t>
      </w:r>
      <w:r w:rsidRPr="00FC3CAF">
        <w:rPr>
          <w:rFonts w:asciiTheme="minorHAnsi" w:hAnsiTheme="minorHAnsi" w:cstheme="minorHAnsi"/>
        </w:rPr>
        <w:tab/>
        <w:t>Roszczenia Wykonawcy</w:t>
      </w:r>
      <w:bookmarkEnd w:id="446"/>
      <w:bookmarkEnd w:id="447"/>
      <w:bookmarkEnd w:id="448"/>
      <w:bookmarkEnd w:id="449"/>
    </w:p>
    <w:p w14:paraId="31C8E645" w14:textId="77777777" w:rsidR="009B6A48" w:rsidRPr="00401B45" w:rsidRDefault="009B6A48" w:rsidP="009320FF">
      <w:pPr>
        <w:spacing w:line="276" w:lineRule="auto"/>
        <w:jc w:val="both"/>
        <w:rPr>
          <w:rFonts w:cstheme="minorHAnsi"/>
        </w:rPr>
      </w:pPr>
      <w:r w:rsidRPr="00401B45">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401B45">
        <w:rPr>
          <w:rFonts w:cstheme="minorHAnsi"/>
        </w:rPr>
        <w:t xml:space="preserve">W przedostatnim akapicie rozpoczynającym się od słów „Inżynier winien....” po słowach „zgodnie </w:t>
      </w:r>
      <w:r w:rsidRPr="00401B45">
        <w:rPr>
          <w:rFonts w:cstheme="minorHAnsi"/>
        </w:rPr>
        <w:br/>
        <w:t>z klauzulą 3.5 [</w:t>
      </w:r>
      <w:r w:rsidRPr="00401B45">
        <w:rPr>
          <w:rFonts w:cstheme="minorHAnsi"/>
          <w:i/>
        </w:rPr>
        <w:t>Ustalenia</w:t>
      </w:r>
      <w:r w:rsidRPr="00401B45">
        <w:rPr>
          <w:rFonts w:cstheme="minorHAnsi"/>
        </w:rPr>
        <w:t>]” dodaje się „i z klauzulą 13.3 [</w:t>
      </w:r>
      <w:r w:rsidRPr="00401B45">
        <w:rPr>
          <w:rFonts w:cstheme="minorHAnsi"/>
          <w:i/>
        </w:rPr>
        <w:t>Procedura wprowadzania Zmian</w:t>
      </w:r>
      <w:r w:rsidRPr="00401B45">
        <w:rPr>
          <w:rFonts w:cstheme="minorHAnsi"/>
        </w:rPr>
        <w:t>]”.</w:t>
      </w:r>
    </w:p>
    <w:p w14:paraId="35CFB264" w14:textId="77777777" w:rsidR="009B6A48" w:rsidRPr="00FC3CAF" w:rsidRDefault="009B6A48" w:rsidP="009320FF">
      <w:pPr>
        <w:pStyle w:val="Nagwek2"/>
        <w:spacing w:line="276" w:lineRule="auto"/>
        <w:rPr>
          <w:rFonts w:asciiTheme="minorHAnsi" w:hAnsiTheme="minorHAnsi" w:cstheme="minorHAnsi"/>
        </w:rPr>
      </w:pPr>
      <w:bookmarkStart w:id="450" w:name="_Toc411347335"/>
      <w:bookmarkStart w:id="451" w:name="_Toc521326349"/>
      <w:bookmarkStart w:id="452" w:name="_Toc536177618"/>
      <w:bookmarkStart w:id="453" w:name="_Toc38458260"/>
      <w:r w:rsidRPr="00FC3CAF">
        <w:rPr>
          <w:rFonts w:asciiTheme="minorHAnsi" w:hAnsiTheme="minorHAnsi" w:cstheme="minorHAnsi"/>
        </w:rPr>
        <w:lastRenderedPageBreak/>
        <w:t>20.2</w:t>
      </w:r>
      <w:r w:rsidRPr="00FC3CAF">
        <w:rPr>
          <w:rFonts w:asciiTheme="minorHAnsi" w:hAnsiTheme="minorHAnsi" w:cstheme="minorHAnsi"/>
        </w:rPr>
        <w:tab/>
        <w:t>Powołanie Komisji Rozjemczej</w:t>
      </w:r>
      <w:bookmarkEnd w:id="450"/>
      <w:bookmarkEnd w:id="451"/>
      <w:bookmarkEnd w:id="452"/>
      <w:bookmarkEnd w:id="453"/>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454" w:name="_Toc411347336"/>
      <w:bookmarkStart w:id="455" w:name="_Toc521326350"/>
      <w:bookmarkStart w:id="456" w:name="_Toc536177619"/>
      <w:bookmarkStart w:id="457" w:name="_Toc38458261"/>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454"/>
      <w:bookmarkEnd w:id="455"/>
      <w:bookmarkEnd w:id="456"/>
      <w:bookmarkEnd w:id="457"/>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458" w:name="_Toc411347337"/>
      <w:bookmarkStart w:id="459" w:name="_Toc521326351"/>
      <w:bookmarkStart w:id="460" w:name="_Toc536177620"/>
      <w:bookmarkStart w:id="461" w:name="_Toc38458262"/>
      <w:r w:rsidRPr="00FC3CAF">
        <w:rPr>
          <w:rFonts w:asciiTheme="minorHAnsi" w:hAnsiTheme="minorHAnsi" w:cstheme="minorHAnsi"/>
        </w:rPr>
        <w:t>20.5</w:t>
      </w:r>
      <w:r w:rsidRPr="00FC3CAF">
        <w:rPr>
          <w:rFonts w:asciiTheme="minorHAnsi" w:hAnsiTheme="minorHAnsi" w:cstheme="minorHAnsi"/>
        </w:rPr>
        <w:tab/>
        <w:t>Rozstrzygnięcie polubowne</w:t>
      </w:r>
      <w:bookmarkEnd w:id="458"/>
      <w:bookmarkEnd w:id="459"/>
      <w:bookmarkEnd w:id="460"/>
      <w:bookmarkEnd w:id="461"/>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462" w:name="_Toc411347338"/>
      <w:bookmarkStart w:id="463" w:name="_Toc521326352"/>
      <w:bookmarkStart w:id="464" w:name="_Toc536177621"/>
      <w:bookmarkStart w:id="465" w:name="_Toc38458263"/>
      <w:r w:rsidRPr="00FC3CAF">
        <w:rPr>
          <w:rFonts w:asciiTheme="minorHAnsi" w:hAnsiTheme="minorHAnsi" w:cstheme="minorHAnsi"/>
        </w:rPr>
        <w:t>20.6</w:t>
      </w:r>
      <w:r w:rsidRPr="00FC3CAF">
        <w:rPr>
          <w:rFonts w:asciiTheme="minorHAnsi" w:hAnsiTheme="minorHAnsi" w:cstheme="minorHAnsi"/>
        </w:rPr>
        <w:tab/>
        <w:t>Arbitraż</w:t>
      </w:r>
      <w:bookmarkEnd w:id="462"/>
      <w:bookmarkEnd w:id="463"/>
      <w:bookmarkEnd w:id="464"/>
      <w:bookmarkEnd w:id="465"/>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466" w:name="_Toc229247168"/>
      <w:bookmarkStart w:id="467" w:name="_Toc250649496"/>
      <w:bookmarkStart w:id="468" w:name="_Toc252962810"/>
      <w:bookmarkStart w:id="469" w:name="_Toc411347339"/>
      <w:bookmarkStart w:id="470" w:name="_Toc521326353"/>
      <w:bookmarkStart w:id="471" w:name="_Toc536177622"/>
      <w:bookmarkStart w:id="472" w:name="_Toc38458264"/>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466"/>
      <w:bookmarkEnd w:id="467"/>
      <w:bookmarkEnd w:id="468"/>
      <w:bookmarkEnd w:id="469"/>
      <w:bookmarkEnd w:id="470"/>
      <w:bookmarkEnd w:id="471"/>
      <w:bookmarkEnd w:id="472"/>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473" w:name="_Toc411347340"/>
      <w:bookmarkStart w:id="474" w:name="_Toc521326354"/>
      <w:bookmarkStart w:id="475" w:name="_Toc536177623"/>
      <w:bookmarkStart w:id="476" w:name="_Toc38458265"/>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473"/>
      <w:bookmarkEnd w:id="474"/>
      <w:bookmarkEnd w:id="475"/>
      <w:bookmarkEnd w:id="476"/>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477" w:name="_Toc411347341"/>
      <w:bookmarkStart w:id="478" w:name="_Toc521326355"/>
      <w:bookmarkStart w:id="479" w:name="_Toc536177624"/>
      <w:bookmarkStart w:id="480" w:name="_Toc38458266"/>
      <w:r w:rsidRPr="00FC3CAF">
        <w:rPr>
          <w:rFonts w:asciiTheme="minorHAnsi" w:hAnsiTheme="minorHAnsi" w:cstheme="minorHAnsi"/>
        </w:rPr>
        <w:lastRenderedPageBreak/>
        <w:t>Rozdział 22</w:t>
      </w:r>
      <w:r w:rsidRPr="00FC3CAF">
        <w:rPr>
          <w:rFonts w:asciiTheme="minorHAnsi" w:hAnsiTheme="minorHAnsi" w:cstheme="minorHAnsi"/>
        </w:rPr>
        <w:tab/>
        <w:t>Klauzule końcowe</w:t>
      </w:r>
      <w:bookmarkEnd w:id="477"/>
      <w:bookmarkEnd w:id="478"/>
      <w:bookmarkEnd w:id="479"/>
      <w:bookmarkEnd w:id="480"/>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lastRenderedPageBreak/>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6DD369B9" w:rsidR="00A03D7D" w:rsidRDefault="00A03D7D" w:rsidP="009320FF">
      <w:pPr>
        <w:spacing w:line="276" w:lineRule="auto"/>
        <w:jc w:val="center"/>
        <w:rPr>
          <w:rFonts w:cstheme="minorHAnsi"/>
          <w:b/>
          <w:sz w:val="32"/>
          <w:szCs w:val="32"/>
        </w:rPr>
      </w:pPr>
    </w:p>
    <w:p w14:paraId="628BC1C9" w14:textId="2696254C" w:rsidR="00C17675" w:rsidRDefault="00C17675" w:rsidP="009320FF">
      <w:pPr>
        <w:spacing w:line="276" w:lineRule="auto"/>
        <w:jc w:val="center"/>
        <w:rPr>
          <w:rFonts w:cstheme="minorHAnsi"/>
          <w:b/>
          <w:sz w:val="32"/>
          <w:szCs w:val="32"/>
        </w:rPr>
      </w:pPr>
    </w:p>
    <w:p w14:paraId="69218FF3" w14:textId="479C5816" w:rsidR="00C17675" w:rsidRDefault="00C17675" w:rsidP="009320FF">
      <w:pPr>
        <w:spacing w:line="276" w:lineRule="auto"/>
        <w:jc w:val="center"/>
        <w:rPr>
          <w:rFonts w:cstheme="minorHAnsi"/>
          <w:b/>
          <w:sz w:val="32"/>
          <w:szCs w:val="32"/>
        </w:rPr>
      </w:pPr>
    </w:p>
    <w:p w14:paraId="53EC12AA" w14:textId="2294F953" w:rsidR="00C17675" w:rsidRDefault="00C17675" w:rsidP="009320FF">
      <w:pPr>
        <w:spacing w:line="276" w:lineRule="auto"/>
        <w:jc w:val="center"/>
        <w:rPr>
          <w:rFonts w:cstheme="minorHAnsi"/>
          <w:b/>
          <w:sz w:val="32"/>
          <w:szCs w:val="32"/>
        </w:rPr>
      </w:pPr>
    </w:p>
    <w:p w14:paraId="482D9867" w14:textId="183C8A8D" w:rsidR="00C17675" w:rsidRDefault="00C17675" w:rsidP="009320FF">
      <w:pPr>
        <w:spacing w:line="276" w:lineRule="auto"/>
        <w:jc w:val="center"/>
        <w:rPr>
          <w:rFonts w:cstheme="minorHAnsi"/>
          <w:b/>
          <w:sz w:val="32"/>
          <w:szCs w:val="32"/>
        </w:rPr>
      </w:pPr>
    </w:p>
    <w:p w14:paraId="659C029C" w14:textId="77777777" w:rsidR="00C17675" w:rsidRDefault="00C17675"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lastRenderedPageBreak/>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6F98415C" w14:textId="263F6F01" w:rsidR="008A2659" w:rsidRPr="00FC3CAF" w:rsidRDefault="007E6843" w:rsidP="004D5661">
      <w:pPr>
        <w:numPr>
          <w:ilvl w:val="0"/>
          <w:numId w:val="29"/>
        </w:numPr>
        <w:spacing w:before="120" w:after="120" w:line="276" w:lineRule="auto"/>
        <w:jc w:val="both"/>
        <w:rPr>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lastRenderedPageBreak/>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(t.j.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lastRenderedPageBreak/>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lastRenderedPageBreak/>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9876E" w14:textId="77777777" w:rsidR="005828BF" w:rsidRDefault="005828BF" w:rsidP="009B6A48">
      <w:pPr>
        <w:spacing w:after="0" w:line="240" w:lineRule="auto"/>
      </w:pPr>
      <w:r>
        <w:separator/>
      </w:r>
    </w:p>
  </w:endnote>
  <w:endnote w:type="continuationSeparator" w:id="0">
    <w:p w14:paraId="1CC8A51F" w14:textId="77777777" w:rsidR="005828BF" w:rsidRDefault="005828BF"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49664E85" w:rsidR="008A31C2" w:rsidRPr="008A31C2" w:rsidRDefault="008D5E1B"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401B45">
      <w:rPr>
        <w:rFonts w:ascii="Times New Roman" w:eastAsia="Lucida Sans Unicode" w:hAnsi="Times New Roman" w:cs="Times New Roman"/>
        <w:bCs/>
        <w:sz w:val="18"/>
        <w:szCs w:val="18"/>
        <w:lang w:eastAsia="zh-CN"/>
      </w:rPr>
      <w:t>„Budowa sieci kanalizacyjnej i przebudowa sieci wodociągowej wraz z odtworzeniem w miejscowościach: Zaborów, Wielowieś, Parszowice, Sitno, Ręszów i Dziesław”</w:t>
    </w:r>
    <w:r w:rsidR="008A31C2" w:rsidRPr="008A31C2">
      <w:rPr>
        <w:rFonts w:ascii="Times New Roman" w:eastAsia="Lucida Sans Unicode" w:hAnsi="Times New Roman" w:cs="Times New Roman"/>
        <w:bCs/>
        <w:sz w:val="18"/>
        <w:szCs w:val="18"/>
        <w:lang w:eastAsia="zh-CN"/>
      </w:rPr>
      <w:br/>
      <w:t>Część I</w:t>
    </w:r>
    <w:r w:rsidR="00904248">
      <w:rPr>
        <w:rFonts w:ascii="Times New Roman" w:eastAsia="Lucida Sans Unicode" w:hAnsi="Times New Roman" w:cs="Times New Roman"/>
        <w:bCs/>
        <w:sz w:val="18"/>
        <w:szCs w:val="18"/>
        <w:lang w:eastAsia="zh-CN"/>
      </w:rPr>
      <w:t>V</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737DB" w14:textId="77777777" w:rsidR="005828BF" w:rsidRDefault="005828BF" w:rsidP="009B6A48">
      <w:pPr>
        <w:spacing w:after="0" w:line="240" w:lineRule="auto"/>
      </w:pPr>
      <w:r>
        <w:separator/>
      </w:r>
    </w:p>
  </w:footnote>
  <w:footnote w:type="continuationSeparator" w:id="0">
    <w:p w14:paraId="09B4011A" w14:textId="77777777" w:rsidR="005828BF" w:rsidRDefault="005828BF"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45994"/>
    <w:rsid w:val="000563A4"/>
    <w:rsid w:val="00071FA2"/>
    <w:rsid w:val="00080AE1"/>
    <w:rsid w:val="00094897"/>
    <w:rsid w:val="000965C2"/>
    <w:rsid w:val="000C577E"/>
    <w:rsid w:val="000D6F23"/>
    <w:rsid w:val="000E6754"/>
    <w:rsid w:val="000F1F76"/>
    <w:rsid w:val="001000F7"/>
    <w:rsid w:val="001032E4"/>
    <w:rsid w:val="00136863"/>
    <w:rsid w:val="00145F9F"/>
    <w:rsid w:val="00157D04"/>
    <w:rsid w:val="001A60E6"/>
    <w:rsid w:val="001E1955"/>
    <w:rsid w:val="001E1A15"/>
    <w:rsid w:val="001F1AE6"/>
    <w:rsid w:val="00201643"/>
    <w:rsid w:val="00203E1E"/>
    <w:rsid w:val="00204857"/>
    <w:rsid w:val="00204FFF"/>
    <w:rsid w:val="00237D12"/>
    <w:rsid w:val="002547B0"/>
    <w:rsid w:val="00260B27"/>
    <w:rsid w:val="002618BE"/>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601D5"/>
    <w:rsid w:val="00366C47"/>
    <w:rsid w:val="0037759C"/>
    <w:rsid w:val="00381BB7"/>
    <w:rsid w:val="0039680C"/>
    <w:rsid w:val="003A4E8E"/>
    <w:rsid w:val="003C5389"/>
    <w:rsid w:val="003D6F57"/>
    <w:rsid w:val="003F16B6"/>
    <w:rsid w:val="003F1959"/>
    <w:rsid w:val="003F22DD"/>
    <w:rsid w:val="004019FC"/>
    <w:rsid w:val="00401B45"/>
    <w:rsid w:val="0043131C"/>
    <w:rsid w:val="004362DE"/>
    <w:rsid w:val="004417FA"/>
    <w:rsid w:val="00450CEF"/>
    <w:rsid w:val="00450F62"/>
    <w:rsid w:val="00452103"/>
    <w:rsid w:val="004606BF"/>
    <w:rsid w:val="00481899"/>
    <w:rsid w:val="004B10FB"/>
    <w:rsid w:val="004D096D"/>
    <w:rsid w:val="004D5260"/>
    <w:rsid w:val="004D5661"/>
    <w:rsid w:val="004D5B61"/>
    <w:rsid w:val="004D6FA0"/>
    <w:rsid w:val="004E11DA"/>
    <w:rsid w:val="00523777"/>
    <w:rsid w:val="00532A6F"/>
    <w:rsid w:val="005535BC"/>
    <w:rsid w:val="00555E75"/>
    <w:rsid w:val="005630ED"/>
    <w:rsid w:val="00572AB2"/>
    <w:rsid w:val="00577D0D"/>
    <w:rsid w:val="005828BF"/>
    <w:rsid w:val="00584BD5"/>
    <w:rsid w:val="0058571F"/>
    <w:rsid w:val="005A359D"/>
    <w:rsid w:val="005C3B49"/>
    <w:rsid w:val="005D1B76"/>
    <w:rsid w:val="005D2E2D"/>
    <w:rsid w:val="00600E27"/>
    <w:rsid w:val="00636022"/>
    <w:rsid w:val="006362EF"/>
    <w:rsid w:val="00637D5C"/>
    <w:rsid w:val="00646886"/>
    <w:rsid w:val="006640BD"/>
    <w:rsid w:val="00670CC6"/>
    <w:rsid w:val="0068370B"/>
    <w:rsid w:val="00696A0F"/>
    <w:rsid w:val="006A1105"/>
    <w:rsid w:val="006A7DF9"/>
    <w:rsid w:val="006C2F74"/>
    <w:rsid w:val="006C46B0"/>
    <w:rsid w:val="006C48DA"/>
    <w:rsid w:val="006D53A7"/>
    <w:rsid w:val="006D7786"/>
    <w:rsid w:val="006E61C2"/>
    <w:rsid w:val="007005EF"/>
    <w:rsid w:val="00704116"/>
    <w:rsid w:val="0071452B"/>
    <w:rsid w:val="007175F1"/>
    <w:rsid w:val="00720535"/>
    <w:rsid w:val="0072276D"/>
    <w:rsid w:val="0072308D"/>
    <w:rsid w:val="00740B9C"/>
    <w:rsid w:val="0078247E"/>
    <w:rsid w:val="00787A50"/>
    <w:rsid w:val="00792B47"/>
    <w:rsid w:val="00795A1D"/>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A2659"/>
    <w:rsid w:val="008A31C2"/>
    <w:rsid w:val="008A437A"/>
    <w:rsid w:val="008B4EC0"/>
    <w:rsid w:val="008D5E1B"/>
    <w:rsid w:val="008E2D8D"/>
    <w:rsid w:val="008E79FD"/>
    <w:rsid w:val="008F3680"/>
    <w:rsid w:val="008F50FB"/>
    <w:rsid w:val="009009DE"/>
    <w:rsid w:val="00904248"/>
    <w:rsid w:val="00923B40"/>
    <w:rsid w:val="009320FF"/>
    <w:rsid w:val="00933B56"/>
    <w:rsid w:val="009478E2"/>
    <w:rsid w:val="00954EA9"/>
    <w:rsid w:val="00985447"/>
    <w:rsid w:val="0098711A"/>
    <w:rsid w:val="00992E9C"/>
    <w:rsid w:val="009933C9"/>
    <w:rsid w:val="00995B92"/>
    <w:rsid w:val="00996920"/>
    <w:rsid w:val="009B6A48"/>
    <w:rsid w:val="009D36E6"/>
    <w:rsid w:val="009E3039"/>
    <w:rsid w:val="009E6374"/>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87412"/>
    <w:rsid w:val="00A97849"/>
    <w:rsid w:val="00AB2800"/>
    <w:rsid w:val="00AB2A56"/>
    <w:rsid w:val="00AB47C0"/>
    <w:rsid w:val="00AB72AF"/>
    <w:rsid w:val="00AD57E9"/>
    <w:rsid w:val="00AF1D52"/>
    <w:rsid w:val="00AF58A1"/>
    <w:rsid w:val="00B2043A"/>
    <w:rsid w:val="00B21B0C"/>
    <w:rsid w:val="00B25272"/>
    <w:rsid w:val="00B300CD"/>
    <w:rsid w:val="00B35AE6"/>
    <w:rsid w:val="00B673CF"/>
    <w:rsid w:val="00B736A1"/>
    <w:rsid w:val="00B76EDE"/>
    <w:rsid w:val="00BC0124"/>
    <w:rsid w:val="00BC56D7"/>
    <w:rsid w:val="00BD3784"/>
    <w:rsid w:val="00BD5E0F"/>
    <w:rsid w:val="00BE490F"/>
    <w:rsid w:val="00BE4DE6"/>
    <w:rsid w:val="00BF7C74"/>
    <w:rsid w:val="00C0014C"/>
    <w:rsid w:val="00C05A6D"/>
    <w:rsid w:val="00C17675"/>
    <w:rsid w:val="00C436D3"/>
    <w:rsid w:val="00C525C9"/>
    <w:rsid w:val="00C619C7"/>
    <w:rsid w:val="00C80316"/>
    <w:rsid w:val="00C81BB0"/>
    <w:rsid w:val="00C8538D"/>
    <w:rsid w:val="00C8783D"/>
    <w:rsid w:val="00CC4866"/>
    <w:rsid w:val="00CE57F5"/>
    <w:rsid w:val="00CF5E8F"/>
    <w:rsid w:val="00D068E9"/>
    <w:rsid w:val="00D1525D"/>
    <w:rsid w:val="00D20E5C"/>
    <w:rsid w:val="00D4405C"/>
    <w:rsid w:val="00D5061F"/>
    <w:rsid w:val="00D53DD8"/>
    <w:rsid w:val="00D614BD"/>
    <w:rsid w:val="00D63694"/>
    <w:rsid w:val="00D63AEF"/>
    <w:rsid w:val="00D83AEA"/>
    <w:rsid w:val="00D85CEF"/>
    <w:rsid w:val="00D93C7F"/>
    <w:rsid w:val="00DB4451"/>
    <w:rsid w:val="00DB6D2D"/>
    <w:rsid w:val="00DC060D"/>
    <w:rsid w:val="00DC171E"/>
    <w:rsid w:val="00DC38D8"/>
    <w:rsid w:val="00DC49E9"/>
    <w:rsid w:val="00DD390D"/>
    <w:rsid w:val="00E07750"/>
    <w:rsid w:val="00E4362B"/>
    <w:rsid w:val="00E438EC"/>
    <w:rsid w:val="00E47F2C"/>
    <w:rsid w:val="00E5265C"/>
    <w:rsid w:val="00E77629"/>
    <w:rsid w:val="00E81A04"/>
    <w:rsid w:val="00E92873"/>
    <w:rsid w:val="00E94D8A"/>
    <w:rsid w:val="00EB0719"/>
    <w:rsid w:val="00EC20BE"/>
    <w:rsid w:val="00EE1800"/>
    <w:rsid w:val="00EE1FC9"/>
    <w:rsid w:val="00EF40CD"/>
    <w:rsid w:val="00F06976"/>
    <w:rsid w:val="00F26070"/>
    <w:rsid w:val="00F42C5A"/>
    <w:rsid w:val="00F431EC"/>
    <w:rsid w:val="00F5454C"/>
    <w:rsid w:val="00F57730"/>
    <w:rsid w:val="00F672C4"/>
    <w:rsid w:val="00F913C5"/>
    <w:rsid w:val="00F9147E"/>
    <w:rsid w:val="00FB6E10"/>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00249">
      <w:bodyDiv w:val="1"/>
      <w:marLeft w:val="0"/>
      <w:marRight w:val="0"/>
      <w:marTop w:val="0"/>
      <w:marBottom w:val="0"/>
      <w:divBdr>
        <w:top w:val="none" w:sz="0" w:space="0" w:color="auto"/>
        <w:left w:val="none" w:sz="0" w:space="0" w:color="auto"/>
        <w:bottom w:val="none" w:sz="0" w:space="0" w:color="auto"/>
        <w:right w:val="none" w:sz="0" w:space="0" w:color="auto"/>
      </w:divBdr>
    </w:div>
    <w:div w:id="1121386831">
      <w:bodyDiv w:val="1"/>
      <w:marLeft w:val="0"/>
      <w:marRight w:val="0"/>
      <w:marTop w:val="0"/>
      <w:marBottom w:val="0"/>
      <w:divBdr>
        <w:top w:val="none" w:sz="0" w:space="0" w:color="auto"/>
        <w:left w:val="none" w:sz="0" w:space="0" w:color="auto"/>
        <w:bottom w:val="none" w:sz="0" w:space="0" w:color="auto"/>
        <w:right w:val="none" w:sz="0" w:space="0" w:color="auto"/>
      </w:divBdr>
    </w:div>
    <w:div w:id="189454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97D72-046C-49AC-A8A2-E25AD7A8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21847</Words>
  <Characters>131088</Characters>
  <Application>Microsoft Office Word</Application>
  <DocSecurity>0</DocSecurity>
  <Lines>1092</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17</cp:revision>
  <dcterms:created xsi:type="dcterms:W3CDTF">2020-03-04T13:31:00Z</dcterms:created>
  <dcterms:modified xsi:type="dcterms:W3CDTF">2020-04-22T12:29:00Z</dcterms:modified>
</cp:coreProperties>
</file>